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FF1" w:rsidRPr="0068350F" w:rsidRDefault="008E3FF1" w:rsidP="005F217D">
      <w:pPr>
        <w:jc w:val="center"/>
        <w:rPr>
          <w:rFonts w:ascii="Arial" w:hAnsi="Arial" w:cs="Arial"/>
          <w:sz w:val="28"/>
          <w:szCs w:val="28"/>
        </w:rPr>
      </w:pPr>
      <w:r w:rsidRPr="0068350F">
        <w:rPr>
          <w:rFonts w:ascii="Arial" w:eastAsia="Gungsuh" w:hAnsi="Arial" w:cs="Arial"/>
          <w:b/>
          <w:sz w:val="28"/>
          <w:szCs w:val="28"/>
        </w:rPr>
        <w:t>№</w:t>
      </w:r>
      <w:r w:rsidR="0068350F">
        <w:rPr>
          <w:rFonts w:ascii="Arial" w:eastAsia="Gungsuh" w:hAnsi="Arial" w:cs="Arial"/>
          <w:b/>
          <w:sz w:val="28"/>
          <w:szCs w:val="28"/>
        </w:rPr>
        <w:t xml:space="preserve"> </w:t>
      </w:r>
      <w:r w:rsidR="00022C0D">
        <w:rPr>
          <w:rFonts w:ascii="Arial" w:eastAsia="Gungsuh" w:hAnsi="Arial" w:cs="Arial"/>
          <w:b/>
          <w:sz w:val="28"/>
          <w:szCs w:val="28"/>
        </w:rPr>
        <w:t>8</w:t>
      </w:r>
      <w:r w:rsidR="0068350F">
        <w:rPr>
          <w:rFonts w:ascii="Arial" w:eastAsia="Gungsuh" w:hAnsi="Arial" w:cs="Arial"/>
          <w:b/>
          <w:sz w:val="28"/>
          <w:szCs w:val="28"/>
        </w:rPr>
        <w:t xml:space="preserve"> </w:t>
      </w:r>
      <w:r w:rsidR="00AC4E3D" w:rsidRPr="0068350F">
        <w:rPr>
          <w:rFonts w:ascii="Arial" w:eastAsia="Gungsuh" w:hAnsi="Arial" w:cs="Arial"/>
          <w:b/>
          <w:sz w:val="28"/>
          <w:szCs w:val="28"/>
        </w:rPr>
        <w:t>(</w:t>
      </w:r>
      <w:r w:rsidR="00022C0D">
        <w:rPr>
          <w:rFonts w:ascii="Arial" w:eastAsia="Gungsuh" w:hAnsi="Arial" w:cs="Arial"/>
          <w:b/>
          <w:sz w:val="28"/>
          <w:szCs w:val="28"/>
        </w:rPr>
        <w:t>176</w:t>
      </w:r>
      <w:r w:rsidRPr="0068350F">
        <w:rPr>
          <w:rFonts w:ascii="Arial" w:eastAsia="Gungsuh" w:hAnsi="Arial" w:cs="Arial"/>
          <w:b/>
          <w:sz w:val="28"/>
          <w:szCs w:val="28"/>
        </w:rPr>
        <w:t>)</w:t>
      </w:r>
      <w:r w:rsidR="0068350F">
        <w:rPr>
          <w:rFonts w:ascii="Arial" w:eastAsia="Gungsuh" w:hAnsi="Arial" w:cs="Arial"/>
          <w:b/>
          <w:sz w:val="28"/>
          <w:szCs w:val="28"/>
        </w:rPr>
        <w:t xml:space="preserve"> </w:t>
      </w:r>
      <w:r w:rsidRPr="0068350F">
        <w:rPr>
          <w:rFonts w:ascii="Arial" w:eastAsia="Gungsuh" w:hAnsi="Arial" w:cs="Arial"/>
          <w:b/>
          <w:sz w:val="28"/>
          <w:szCs w:val="28"/>
        </w:rPr>
        <w:t>от</w:t>
      </w:r>
      <w:r w:rsidR="0068350F">
        <w:rPr>
          <w:rFonts w:ascii="Arial" w:eastAsia="Gungsuh" w:hAnsi="Arial" w:cs="Arial"/>
          <w:b/>
          <w:sz w:val="28"/>
          <w:szCs w:val="28"/>
        </w:rPr>
        <w:t xml:space="preserve"> </w:t>
      </w:r>
      <w:r w:rsidR="00022C0D">
        <w:rPr>
          <w:rFonts w:ascii="Arial" w:eastAsia="Gungsuh" w:hAnsi="Arial" w:cs="Arial"/>
          <w:b/>
          <w:sz w:val="28"/>
          <w:szCs w:val="28"/>
        </w:rPr>
        <w:t>17</w:t>
      </w:r>
      <w:r w:rsidR="0068350F">
        <w:rPr>
          <w:rFonts w:ascii="Arial" w:eastAsia="Gungsuh" w:hAnsi="Arial" w:cs="Arial"/>
          <w:b/>
          <w:sz w:val="28"/>
          <w:szCs w:val="28"/>
        </w:rPr>
        <w:t>.03</w:t>
      </w:r>
      <w:r w:rsidR="00751A38" w:rsidRPr="0068350F">
        <w:rPr>
          <w:rFonts w:ascii="Arial" w:eastAsia="Gungsuh" w:hAnsi="Arial" w:cs="Arial"/>
          <w:b/>
          <w:sz w:val="28"/>
          <w:szCs w:val="28"/>
        </w:rPr>
        <w:t>.2021</w:t>
      </w:r>
      <w:r w:rsidR="00AC4E3D" w:rsidRPr="0068350F">
        <w:rPr>
          <w:rFonts w:ascii="Arial" w:eastAsia="Gungsuh" w:hAnsi="Arial" w:cs="Arial"/>
          <w:b/>
          <w:sz w:val="28"/>
          <w:szCs w:val="28"/>
        </w:rPr>
        <w:tab/>
      </w:r>
      <w:r w:rsidR="00AC4E3D" w:rsidRPr="0068350F">
        <w:rPr>
          <w:rFonts w:ascii="Arial" w:eastAsia="Gungsuh" w:hAnsi="Arial" w:cs="Arial"/>
          <w:b/>
          <w:sz w:val="28"/>
          <w:szCs w:val="28"/>
        </w:rPr>
        <w:tab/>
      </w:r>
      <w:r w:rsidR="00113D85" w:rsidRPr="0068350F">
        <w:rPr>
          <w:rFonts w:ascii="Arial" w:eastAsia="Gungsuh" w:hAnsi="Arial" w:cs="Arial"/>
          <w:b/>
          <w:sz w:val="28"/>
          <w:szCs w:val="28"/>
        </w:rPr>
        <w:t>«Бесплатно»</w:t>
      </w:r>
      <w:r w:rsidR="00113D85" w:rsidRPr="0068350F">
        <w:rPr>
          <w:rFonts w:ascii="Arial" w:eastAsia="Gungsuh" w:hAnsi="Arial" w:cs="Arial"/>
          <w:b/>
          <w:sz w:val="28"/>
          <w:szCs w:val="28"/>
        </w:rPr>
        <w:tab/>
      </w:r>
      <w:r w:rsidRPr="0068350F">
        <w:rPr>
          <w:rFonts w:ascii="Arial" w:eastAsia="Gungsuh" w:hAnsi="Arial" w:cs="Arial"/>
          <w:b/>
          <w:sz w:val="28"/>
          <w:szCs w:val="28"/>
        </w:rPr>
        <w:tab/>
      </w:r>
      <w:proofErr w:type="gramStart"/>
      <w:r w:rsidRPr="0068350F">
        <w:rPr>
          <w:rFonts w:ascii="Arial" w:eastAsia="Gungsuh" w:hAnsi="Arial" w:cs="Arial"/>
          <w:b/>
          <w:sz w:val="28"/>
          <w:szCs w:val="28"/>
        </w:rPr>
        <w:t>г</w:t>
      </w:r>
      <w:proofErr w:type="gramEnd"/>
      <w:r w:rsidRPr="0068350F">
        <w:rPr>
          <w:rFonts w:ascii="Arial" w:eastAsia="Gungsuh" w:hAnsi="Arial" w:cs="Arial"/>
          <w:b/>
          <w:sz w:val="28"/>
          <w:szCs w:val="28"/>
        </w:rPr>
        <w:t>.</w:t>
      </w:r>
      <w:r w:rsidR="0068350F">
        <w:rPr>
          <w:rFonts w:ascii="Arial" w:eastAsia="Gungsuh" w:hAnsi="Arial" w:cs="Arial"/>
          <w:b/>
          <w:sz w:val="28"/>
          <w:szCs w:val="28"/>
        </w:rPr>
        <w:t xml:space="preserve"> </w:t>
      </w:r>
      <w:r w:rsidRPr="0068350F">
        <w:rPr>
          <w:rFonts w:ascii="Arial" w:eastAsia="Gungsuh" w:hAnsi="Arial" w:cs="Arial"/>
          <w:b/>
          <w:sz w:val="28"/>
          <w:szCs w:val="28"/>
        </w:rPr>
        <w:t>Городище</w:t>
      </w:r>
    </w:p>
    <w:p w:rsidR="008E3FF1" w:rsidRPr="0068350F" w:rsidRDefault="008E3FF1" w:rsidP="005F217D">
      <w:pPr>
        <w:rPr>
          <w:rFonts w:ascii="Arial" w:hAnsi="Arial" w:cs="Arial"/>
          <w:sz w:val="28"/>
          <w:szCs w:val="28"/>
        </w:rPr>
      </w:pPr>
    </w:p>
    <w:p w:rsidR="008E3FF1" w:rsidRPr="0068350F" w:rsidRDefault="008E3FF1" w:rsidP="005F217D">
      <w:pPr>
        <w:rPr>
          <w:rFonts w:ascii="Arial" w:hAnsi="Arial" w:cs="Arial"/>
          <w:sz w:val="28"/>
          <w:szCs w:val="28"/>
        </w:rPr>
      </w:pPr>
    </w:p>
    <w:p w:rsidR="008E3FF1" w:rsidRPr="0068350F" w:rsidRDefault="008E3FF1" w:rsidP="005F217D">
      <w:pPr>
        <w:rPr>
          <w:rFonts w:ascii="Arial" w:hAnsi="Arial" w:cs="Arial"/>
          <w:sz w:val="28"/>
          <w:szCs w:val="28"/>
        </w:rPr>
      </w:pPr>
    </w:p>
    <w:p w:rsidR="008E3FF1" w:rsidRPr="0068350F" w:rsidRDefault="00A758BF" w:rsidP="005F217D">
      <w:pPr>
        <w:rPr>
          <w:rFonts w:ascii="Arial" w:hAnsi="Arial" w:cs="Arial"/>
          <w:sz w:val="28"/>
          <w:szCs w:val="28"/>
        </w:rPr>
      </w:pPr>
      <w:r w:rsidRPr="0068350F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2585720</wp:posOffset>
            </wp:positionH>
            <wp:positionV relativeFrom="paragraph">
              <wp:posOffset>207645</wp:posOffset>
            </wp:positionV>
            <wp:extent cx="1014095" cy="1151890"/>
            <wp:effectExtent l="19050" t="0" r="0" b="0"/>
            <wp:wrapTopAndBottom/>
            <wp:docPr id="1" name="Рисунок 1" descr="Герб Городище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Городище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095" cy="1151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3FF1" w:rsidRPr="0068350F" w:rsidRDefault="008E3FF1" w:rsidP="005F217D">
      <w:pPr>
        <w:jc w:val="center"/>
        <w:rPr>
          <w:rFonts w:ascii="Arial" w:hAnsi="Arial" w:cs="Arial"/>
          <w:b/>
          <w:sz w:val="28"/>
          <w:szCs w:val="28"/>
        </w:rPr>
      </w:pPr>
    </w:p>
    <w:p w:rsidR="008E3FF1" w:rsidRPr="0068350F" w:rsidRDefault="008E3FF1" w:rsidP="005F217D">
      <w:pPr>
        <w:jc w:val="center"/>
        <w:rPr>
          <w:rFonts w:ascii="Arial" w:hAnsi="Arial" w:cs="Arial"/>
          <w:b/>
          <w:sz w:val="28"/>
          <w:szCs w:val="28"/>
        </w:rPr>
      </w:pPr>
      <w:r w:rsidRPr="0068350F">
        <w:rPr>
          <w:rFonts w:ascii="Arial" w:hAnsi="Arial" w:cs="Arial"/>
          <w:b/>
          <w:sz w:val="28"/>
          <w:szCs w:val="28"/>
        </w:rPr>
        <w:t>ВЕСТНИК</w:t>
      </w:r>
    </w:p>
    <w:p w:rsidR="008E3FF1" w:rsidRPr="0068350F" w:rsidRDefault="008E3FF1" w:rsidP="005F217D">
      <w:pPr>
        <w:jc w:val="center"/>
        <w:rPr>
          <w:rFonts w:ascii="Arial" w:hAnsi="Arial" w:cs="Arial"/>
          <w:b/>
          <w:sz w:val="28"/>
          <w:szCs w:val="28"/>
        </w:rPr>
      </w:pPr>
      <w:r w:rsidRPr="0068350F">
        <w:rPr>
          <w:rFonts w:ascii="Arial" w:hAnsi="Arial" w:cs="Arial"/>
          <w:b/>
          <w:sz w:val="28"/>
          <w:szCs w:val="28"/>
        </w:rPr>
        <w:t>ГОРОДИЩЕНСКОГО</w:t>
      </w:r>
      <w:r w:rsidR="0068350F">
        <w:rPr>
          <w:rFonts w:ascii="Arial" w:hAnsi="Arial" w:cs="Arial"/>
          <w:b/>
          <w:sz w:val="28"/>
          <w:szCs w:val="28"/>
        </w:rPr>
        <w:t xml:space="preserve"> </w:t>
      </w:r>
      <w:r w:rsidRPr="0068350F">
        <w:rPr>
          <w:rFonts w:ascii="Arial" w:hAnsi="Arial" w:cs="Arial"/>
          <w:b/>
          <w:sz w:val="28"/>
          <w:szCs w:val="28"/>
        </w:rPr>
        <w:t>РАЙОНА</w:t>
      </w:r>
    </w:p>
    <w:p w:rsidR="008E3FF1" w:rsidRPr="0068350F" w:rsidRDefault="008E3FF1" w:rsidP="005F217D">
      <w:pPr>
        <w:jc w:val="center"/>
        <w:rPr>
          <w:rFonts w:ascii="Arial" w:hAnsi="Arial" w:cs="Arial"/>
          <w:b/>
          <w:sz w:val="28"/>
          <w:szCs w:val="28"/>
        </w:rPr>
      </w:pPr>
    </w:p>
    <w:p w:rsidR="008E3FF1" w:rsidRPr="0068350F" w:rsidRDefault="008E3FF1" w:rsidP="005F217D">
      <w:pPr>
        <w:jc w:val="center"/>
        <w:rPr>
          <w:rFonts w:ascii="Arial" w:hAnsi="Arial" w:cs="Arial"/>
          <w:b/>
          <w:sz w:val="28"/>
          <w:szCs w:val="28"/>
        </w:rPr>
      </w:pPr>
    </w:p>
    <w:p w:rsidR="008E3FF1" w:rsidRPr="0068350F" w:rsidRDefault="008E3FF1" w:rsidP="005F217D">
      <w:pPr>
        <w:jc w:val="center"/>
        <w:rPr>
          <w:rFonts w:ascii="Arial" w:hAnsi="Arial" w:cs="Arial"/>
          <w:b/>
          <w:sz w:val="28"/>
          <w:szCs w:val="28"/>
        </w:rPr>
      </w:pPr>
      <w:r w:rsidRPr="0068350F">
        <w:rPr>
          <w:rFonts w:ascii="Arial" w:hAnsi="Arial" w:cs="Arial"/>
          <w:b/>
          <w:sz w:val="28"/>
          <w:szCs w:val="28"/>
        </w:rPr>
        <w:t>Информационный</w:t>
      </w:r>
      <w:r w:rsidR="0068350F">
        <w:rPr>
          <w:rFonts w:ascii="Arial" w:hAnsi="Arial" w:cs="Arial"/>
          <w:b/>
          <w:sz w:val="28"/>
          <w:szCs w:val="28"/>
        </w:rPr>
        <w:t xml:space="preserve"> </w:t>
      </w:r>
      <w:r w:rsidRPr="0068350F">
        <w:rPr>
          <w:rFonts w:ascii="Arial" w:hAnsi="Arial" w:cs="Arial"/>
          <w:b/>
          <w:sz w:val="28"/>
          <w:szCs w:val="28"/>
        </w:rPr>
        <w:t>бюллетень</w:t>
      </w:r>
      <w:r w:rsidR="0068350F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68350F">
        <w:rPr>
          <w:rFonts w:ascii="Arial" w:hAnsi="Arial" w:cs="Arial"/>
          <w:b/>
          <w:sz w:val="28"/>
          <w:szCs w:val="28"/>
        </w:rPr>
        <w:t>Городищенского</w:t>
      </w:r>
      <w:proofErr w:type="spellEnd"/>
      <w:r w:rsidR="0068350F">
        <w:rPr>
          <w:rFonts w:ascii="Arial" w:hAnsi="Arial" w:cs="Arial"/>
          <w:b/>
          <w:sz w:val="28"/>
          <w:szCs w:val="28"/>
        </w:rPr>
        <w:t xml:space="preserve"> </w:t>
      </w:r>
      <w:r w:rsidRPr="0068350F">
        <w:rPr>
          <w:rFonts w:ascii="Arial" w:hAnsi="Arial" w:cs="Arial"/>
          <w:b/>
          <w:sz w:val="28"/>
          <w:szCs w:val="28"/>
        </w:rPr>
        <w:t>района</w:t>
      </w:r>
      <w:r w:rsidR="0068350F">
        <w:rPr>
          <w:rFonts w:ascii="Arial" w:hAnsi="Arial" w:cs="Arial"/>
          <w:b/>
          <w:sz w:val="28"/>
          <w:szCs w:val="28"/>
        </w:rPr>
        <w:t xml:space="preserve"> </w:t>
      </w:r>
      <w:r w:rsidRPr="0068350F">
        <w:rPr>
          <w:rFonts w:ascii="Arial" w:hAnsi="Arial" w:cs="Arial"/>
          <w:b/>
          <w:sz w:val="28"/>
          <w:szCs w:val="28"/>
        </w:rPr>
        <w:t>Пензенской</w:t>
      </w:r>
      <w:r w:rsidR="0068350F">
        <w:rPr>
          <w:rFonts w:ascii="Arial" w:hAnsi="Arial" w:cs="Arial"/>
          <w:b/>
          <w:sz w:val="28"/>
          <w:szCs w:val="28"/>
        </w:rPr>
        <w:t xml:space="preserve"> </w:t>
      </w:r>
      <w:r w:rsidRPr="0068350F">
        <w:rPr>
          <w:rFonts w:ascii="Arial" w:hAnsi="Arial" w:cs="Arial"/>
          <w:b/>
          <w:sz w:val="28"/>
          <w:szCs w:val="28"/>
        </w:rPr>
        <w:t>области</w:t>
      </w:r>
    </w:p>
    <w:p w:rsidR="008E3FF1" w:rsidRPr="0068350F" w:rsidRDefault="008E3FF1" w:rsidP="005F217D">
      <w:pPr>
        <w:jc w:val="center"/>
        <w:rPr>
          <w:rFonts w:ascii="Arial" w:hAnsi="Arial" w:cs="Arial"/>
          <w:b/>
          <w:sz w:val="28"/>
          <w:szCs w:val="28"/>
        </w:rPr>
      </w:pPr>
    </w:p>
    <w:p w:rsidR="008E3FF1" w:rsidRPr="0068350F" w:rsidRDefault="008E3FF1" w:rsidP="005F217D">
      <w:pPr>
        <w:jc w:val="center"/>
        <w:rPr>
          <w:rFonts w:ascii="Arial" w:hAnsi="Arial" w:cs="Arial"/>
          <w:b/>
          <w:sz w:val="28"/>
          <w:szCs w:val="28"/>
        </w:rPr>
      </w:pPr>
    </w:p>
    <w:p w:rsidR="008E3FF1" w:rsidRPr="0068350F" w:rsidRDefault="008E3FF1" w:rsidP="005F217D">
      <w:pPr>
        <w:jc w:val="center"/>
        <w:rPr>
          <w:rFonts w:ascii="Arial" w:hAnsi="Arial" w:cs="Arial"/>
          <w:b/>
          <w:sz w:val="28"/>
          <w:szCs w:val="28"/>
        </w:rPr>
      </w:pPr>
      <w:r w:rsidRPr="0068350F">
        <w:rPr>
          <w:rFonts w:ascii="Arial" w:hAnsi="Arial" w:cs="Arial"/>
          <w:b/>
          <w:sz w:val="28"/>
          <w:szCs w:val="28"/>
        </w:rPr>
        <w:t>Издание</w:t>
      </w:r>
      <w:r w:rsidR="0068350F">
        <w:rPr>
          <w:rFonts w:ascii="Arial" w:hAnsi="Arial" w:cs="Arial"/>
          <w:b/>
          <w:sz w:val="28"/>
          <w:szCs w:val="28"/>
        </w:rPr>
        <w:t xml:space="preserve"> </w:t>
      </w:r>
      <w:r w:rsidRPr="0068350F">
        <w:rPr>
          <w:rFonts w:ascii="Arial" w:hAnsi="Arial" w:cs="Arial"/>
          <w:b/>
          <w:sz w:val="28"/>
          <w:szCs w:val="28"/>
        </w:rPr>
        <w:t>официальных</w:t>
      </w:r>
      <w:r w:rsidR="0068350F">
        <w:rPr>
          <w:rFonts w:ascii="Arial" w:hAnsi="Arial" w:cs="Arial"/>
          <w:b/>
          <w:sz w:val="28"/>
          <w:szCs w:val="28"/>
        </w:rPr>
        <w:t xml:space="preserve"> </w:t>
      </w:r>
      <w:r w:rsidRPr="0068350F">
        <w:rPr>
          <w:rFonts w:ascii="Arial" w:hAnsi="Arial" w:cs="Arial"/>
          <w:b/>
          <w:sz w:val="28"/>
          <w:szCs w:val="28"/>
        </w:rPr>
        <w:t>документов.</w:t>
      </w:r>
    </w:p>
    <w:p w:rsidR="008E3FF1" w:rsidRPr="0068350F" w:rsidRDefault="008E3FF1" w:rsidP="005F217D">
      <w:pPr>
        <w:jc w:val="center"/>
        <w:rPr>
          <w:rFonts w:ascii="Arial" w:hAnsi="Arial" w:cs="Arial"/>
          <w:b/>
          <w:sz w:val="28"/>
          <w:szCs w:val="28"/>
        </w:rPr>
      </w:pPr>
    </w:p>
    <w:p w:rsidR="008E3FF1" w:rsidRPr="0068350F" w:rsidRDefault="008E3FF1" w:rsidP="005F217D">
      <w:pPr>
        <w:jc w:val="center"/>
        <w:rPr>
          <w:rFonts w:ascii="Arial" w:hAnsi="Arial" w:cs="Arial"/>
          <w:b/>
          <w:sz w:val="28"/>
          <w:szCs w:val="28"/>
        </w:rPr>
      </w:pPr>
    </w:p>
    <w:p w:rsidR="008E3FF1" w:rsidRPr="0068350F" w:rsidRDefault="008E3FF1" w:rsidP="005F217D">
      <w:pPr>
        <w:jc w:val="center"/>
        <w:rPr>
          <w:rFonts w:ascii="Arial" w:hAnsi="Arial" w:cs="Arial"/>
          <w:b/>
          <w:sz w:val="28"/>
          <w:szCs w:val="28"/>
        </w:rPr>
      </w:pPr>
      <w:r w:rsidRPr="0068350F">
        <w:rPr>
          <w:rFonts w:ascii="Arial" w:hAnsi="Arial" w:cs="Arial"/>
          <w:b/>
          <w:sz w:val="28"/>
          <w:szCs w:val="28"/>
        </w:rPr>
        <w:t>Учредитель:</w:t>
      </w:r>
      <w:r w:rsidR="0068350F">
        <w:rPr>
          <w:rFonts w:ascii="Arial" w:hAnsi="Arial" w:cs="Arial"/>
          <w:b/>
          <w:sz w:val="28"/>
          <w:szCs w:val="28"/>
        </w:rPr>
        <w:t xml:space="preserve"> </w:t>
      </w:r>
      <w:r w:rsidRPr="0068350F">
        <w:rPr>
          <w:rFonts w:ascii="Arial" w:hAnsi="Arial" w:cs="Arial"/>
          <w:b/>
          <w:sz w:val="28"/>
          <w:szCs w:val="28"/>
        </w:rPr>
        <w:t>Собрание</w:t>
      </w:r>
      <w:r w:rsidR="0068350F">
        <w:rPr>
          <w:rFonts w:ascii="Arial" w:hAnsi="Arial" w:cs="Arial"/>
          <w:b/>
          <w:sz w:val="28"/>
          <w:szCs w:val="28"/>
        </w:rPr>
        <w:t xml:space="preserve"> </w:t>
      </w:r>
      <w:r w:rsidRPr="0068350F">
        <w:rPr>
          <w:rFonts w:ascii="Arial" w:hAnsi="Arial" w:cs="Arial"/>
          <w:b/>
          <w:sz w:val="28"/>
          <w:szCs w:val="28"/>
        </w:rPr>
        <w:t>представителей</w:t>
      </w:r>
      <w:r w:rsidR="0068350F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68350F">
        <w:rPr>
          <w:rFonts w:ascii="Arial" w:hAnsi="Arial" w:cs="Arial"/>
          <w:b/>
          <w:sz w:val="28"/>
          <w:szCs w:val="28"/>
        </w:rPr>
        <w:t>Городищенского</w:t>
      </w:r>
      <w:proofErr w:type="spellEnd"/>
      <w:r w:rsidR="0068350F">
        <w:rPr>
          <w:rFonts w:ascii="Arial" w:hAnsi="Arial" w:cs="Arial"/>
          <w:b/>
          <w:sz w:val="28"/>
          <w:szCs w:val="28"/>
        </w:rPr>
        <w:t xml:space="preserve"> </w:t>
      </w:r>
      <w:r w:rsidRPr="0068350F">
        <w:rPr>
          <w:rFonts w:ascii="Arial" w:hAnsi="Arial" w:cs="Arial"/>
          <w:b/>
          <w:sz w:val="28"/>
          <w:szCs w:val="28"/>
        </w:rPr>
        <w:t>района</w:t>
      </w:r>
      <w:r w:rsidR="0068350F">
        <w:rPr>
          <w:rFonts w:ascii="Arial" w:hAnsi="Arial" w:cs="Arial"/>
          <w:b/>
          <w:sz w:val="28"/>
          <w:szCs w:val="28"/>
        </w:rPr>
        <w:t xml:space="preserve"> </w:t>
      </w:r>
      <w:r w:rsidRPr="0068350F">
        <w:rPr>
          <w:rFonts w:ascii="Arial" w:hAnsi="Arial" w:cs="Arial"/>
          <w:b/>
          <w:sz w:val="28"/>
          <w:szCs w:val="28"/>
        </w:rPr>
        <w:t>Пензенской</w:t>
      </w:r>
      <w:r w:rsidR="0068350F">
        <w:rPr>
          <w:rFonts w:ascii="Arial" w:hAnsi="Arial" w:cs="Arial"/>
          <w:b/>
          <w:sz w:val="28"/>
          <w:szCs w:val="28"/>
        </w:rPr>
        <w:t xml:space="preserve"> </w:t>
      </w:r>
      <w:r w:rsidRPr="0068350F">
        <w:rPr>
          <w:rFonts w:ascii="Arial" w:hAnsi="Arial" w:cs="Arial"/>
          <w:b/>
          <w:sz w:val="28"/>
          <w:szCs w:val="28"/>
        </w:rPr>
        <w:t>области,</w:t>
      </w:r>
      <w:r w:rsidR="0068350F">
        <w:rPr>
          <w:rFonts w:ascii="Arial" w:hAnsi="Arial" w:cs="Arial"/>
          <w:b/>
          <w:sz w:val="28"/>
          <w:szCs w:val="28"/>
        </w:rPr>
        <w:t xml:space="preserve"> </w:t>
      </w:r>
      <w:r w:rsidRPr="0068350F">
        <w:rPr>
          <w:rFonts w:ascii="Arial" w:hAnsi="Arial" w:cs="Arial"/>
          <w:b/>
          <w:sz w:val="28"/>
          <w:szCs w:val="28"/>
        </w:rPr>
        <w:t>решение</w:t>
      </w:r>
      <w:r w:rsidR="0068350F">
        <w:rPr>
          <w:rFonts w:ascii="Arial" w:hAnsi="Arial" w:cs="Arial"/>
          <w:b/>
          <w:sz w:val="28"/>
          <w:szCs w:val="28"/>
        </w:rPr>
        <w:t xml:space="preserve"> </w:t>
      </w:r>
      <w:r w:rsidRPr="0068350F">
        <w:rPr>
          <w:rFonts w:ascii="Arial" w:hAnsi="Arial" w:cs="Arial"/>
          <w:b/>
          <w:sz w:val="28"/>
          <w:szCs w:val="28"/>
        </w:rPr>
        <w:t>№1059-77/2</w:t>
      </w:r>
      <w:r w:rsidR="0068350F">
        <w:rPr>
          <w:rFonts w:ascii="Arial" w:hAnsi="Arial" w:cs="Arial"/>
          <w:b/>
          <w:sz w:val="28"/>
          <w:szCs w:val="28"/>
        </w:rPr>
        <w:t xml:space="preserve"> </w:t>
      </w:r>
      <w:r w:rsidRPr="0068350F">
        <w:rPr>
          <w:rFonts w:ascii="Arial" w:hAnsi="Arial" w:cs="Arial"/>
          <w:b/>
          <w:sz w:val="28"/>
          <w:szCs w:val="28"/>
        </w:rPr>
        <w:t>от</w:t>
      </w:r>
      <w:r w:rsidR="0068350F">
        <w:rPr>
          <w:rFonts w:ascii="Arial" w:hAnsi="Arial" w:cs="Arial"/>
          <w:b/>
          <w:sz w:val="28"/>
          <w:szCs w:val="28"/>
        </w:rPr>
        <w:t xml:space="preserve"> </w:t>
      </w:r>
      <w:r w:rsidRPr="0068350F">
        <w:rPr>
          <w:rFonts w:ascii="Arial" w:hAnsi="Arial" w:cs="Arial"/>
          <w:b/>
          <w:sz w:val="28"/>
          <w:szCs w:val="28"/>
        </w:rPr>
        <w:t>08.08.2011г.</w:t>
      </w:r>
    </w:p>
    <w:p w:rsidR="008E3FF1" w:rsidRPr="0068350F" w:rsidRDefault="008E3FF1" w:rsidP="005F217D">
      <w:pPr>
        <w:jc w:val="center"/>
        <w:rPr>
          <w:rFonts w:ascii="Arial" w:hAnsi="Arial" w:cs="Arial"/>
          <w:b/>
          <w:sz w:val="28"/>
          <w:szCs w:val="28"/>
        </w:rPr>
      </w:pPr>
    </w:p>
    <w:p w:rsidR="008E3FF1" w:rsidRPr="0068350F" w:rsidRDefault="008E3FF1" w:rsidP="005F217D">
      <w:pPr>
        <w:jc w:val="center"/>
        <w:rPr>
          <w:rFonts w:ascii="Arial" w:hAnsi="Arial" w:cs="Arial"/>
          <w:b/>
          <w:sz w:val="28"/>
          <w:szCs w:val="28"/>
        </w:rPr>
      </w:pPr>
      <w:r w:rsidRPr="0068350F">
        <w:rPr>
          <w:rFonts w:ascii="Arial" w:hAnsi="Arial" w:cs="Arial"/>
          <w:b/>
          <w:sz w:val="28"/>
          <w:szCs w:val="28"/>
        </w:rPr>
        <w:t>Издатель:</w:t>
      </w:r>
      <w:r w:rsidR="0068350F">
        <w:rPr>
          <w:rFonts w:ascii="Arial" w:hAnsi="Arial" w:cs="Arial"/>
          <w:b/>
          <w:sz w:val="28"/>
          <w:szCs w:val="28"/>
        </w:rPr>
        <w:t xml:space="preserve"> </w:t>
      </w:r>
      <w:r w:rsidRPr="0068350F">
        <w:rPr>
          <w:rFonts w:ascii="Arial" w:hAnsi="Arial" w:cs="Arial"/>
          <w:b/>
          <w:sz w:val="28"/>
          <w:szCs w:val="28"/>
        </w:rPr>
        <w:t>Администрация</w:t>
      </w:r>
      <w:r w:rsidR="0068350F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68350F">
        <w:rPr>
          <w:rFonts w:ascii="Arial" w:hAnsi="Arial" w:cs="Arial"/>
          <w:b/>
          <w:sz w:val="28"/>
          <w:szCs w:val="28"/>
        </w:rPr>
        <w:t>Городищенского</w:t>
      </w:r>
      <w:proofErr w:type="spellEnd"/>
      <w:r w:rsidR="0068350F">
        <w:rPr>
          <w:rFonts w:ascii="Arial" w:hAnsi="Arial" w:cs="Arial"/>
          <w:b/>
          <w:sz w:val="28"/>
          <w:szCs w:val="28"/>
        </w:rPr>
        <w:t xml:space="preserve"> </w:t>
      </w:r>
      <w:r w:rsidRPr="0068350F">
        <w:rPr>
          <w:rFonts w:ascii="Arial" w:hAnsi="Arial" w:cs="Arial"/>
          <w:b/>
          <w:sz w:val="28"/>
          <w:szCs w:val="28"/>
        </w:rPr>
        <w:t>района</w:t>
      </w:r>
      <w:r w:rsidR="0068350F">
        <w:rPr>
          <w:rFonts w:ascii="Arial" w:hAnsi="Arial" w:cs="Arial"/>
          <w:b/>
          <w:sz w:val="28"/>
          <w:szCs w:val="28"/>
        </w:rPr>
        <w:t xml:space="preserve"> </w:t>
      </w:r>
      <w:r w:rsidRPr="0068350F">
        <w:rPr>
          <w:rFonts w:ascii="Arial" w:hAnsi="Arial" w:cs="Arial"/>
          <w:b/>
          <w:sz w:val="28"/>
          <w:szCs w:val="28"/>
        </w:rPr>
        <w:t>Пензенской</w:t>
      </w:r>
      <w:r w:rsidR="0068350F">
        <w:rPr>
          <w:rFonts w:ascii="Arial" w:hAnsi="Arial" w:cs="Arial"/>
          <w:b/>
          <w:sz w:val="28"/>
          <w:szCs w:val="28"/>
        </w:rPr>
        <w:t xml:space="preserve"> </w:t>
      </w:r>
      <w:r w:rsidRPr="0068350F">
        <w:rPr>
          <w:rFonts w:ascii="Arial" w:hAnsi="Arial" w:cs="Arial"/>
          <w:b/>
          <w:sz w:val="28"/>
          <w:szCs w:val="28"/>
        </w:rPr>
        <w:t>области</w:t>
      </w:r>
    </w:p>
    <w:p w:rsidR="008E3FF1" w:rsidRPr="0068350F" w:rsidRDefault="008E3FF1" w:rsidP="005F217D">
      <w:pPr>
        <w:jc w:val="center"/>
        <w:rPr>
          <w:rFonts w:ascii="Arial" w:hAnsi="Arial" w:cs="Arial"/>
          <w:b/>
          <w:sz w:val="28"/>
          <w:szCs w:val="28"/>
        </w:rPr>
      </w:pPr>
      <w:r w:rsidRPr="0068350F">
        <w:rPr>
          <w:rFonts w:ascii="Arial" w:hAnsi="Arial" w:cs="Arial"/>
          <w:b/>
          <w:sz w:val="28"/>
          <w:szCs w:val="28"/>
        </w:rPr>
        <w:t>Адрес</w:t>
      </w:r>
      <w:r w:rsidR="0068350F">
        <w:rPr>
          <w:rFonts w:ascii="Arial" w:hAnsi="Arial" w:cs="Arial"/>
          <w:b/>
          <w:sz w:val="28"/>
          <w:szCs w:val="28"/>
        </w:rPr>
        <w:t xml:space="preserve"> </w:t>
      </w:r>
      <w:r w:rsidRPr="0068350F">
        <w:rPr>
          <w:rFonts w:ascii="Arial" w:hAnsi="Arial" w:cs="Arial"/>
          <w:b/>
          <w:sz w:val="28"/>
          <w:szCs w:val="28"/>
        </w:rPr>
        <w:t>издателя:</w:t>
      </w:r>
      <w:r w:rsidR="0068350F">
        <w:rPr>
          <w:rFonts w:ascii="Arial" w:hAnsi="Arial" w:cs="Arial"/>
          <w:b/>
          <w:sz w:val="28"/>
          <w:szCs w:val="28"/>
        </w:rPr>
        <w:t xml:space="preserve"> </w:t>
      </w:r>
      <w:r w:rsidRPr="0068350F">
        <w:rPr>
          <w:rFonts w:ascii="Arial" w:hAnsi="Arial" w:cs="Arial"/>
          <w:b/>
          <w:sz w:val="28"/>
          <w:szCs w:val="28"/>
        </w:rPr>
        <w:t>442310,</w:t>
      </w:r>
      <w:r w:rsidR="0068350F">
        <w:rPr>
          <w:rFonts w:ascii="Arial" w:hAnsi="Arial" w:cs="Arial"/>
          <w:b/>
          <w:sz w:val="28"/>
          <w:szCs w:val="28"/>
        </w:rPr>
        <w:t xml:space="preserve"> </w:t>
      </w:r>
      <w:r w:rsidRPr="0068350F">
        <w:rPr>
          <w:rFonts w:ascii="Arial" w:hAnsi="Arial" w:cs="Arial"/>
          <w:b/>
          <w:sz w:val="28"/>
          <w:szCs w:val="28"/>
        </w:rPr>
        <w:t>Пензенская</w:t>
      </w:r>
      <w:r w:rsidR="0068350F">
        <w:rPr>
          <w:rFonts w:ascii="Arial" w:hAnsi="Arial" w:cs="Arial"/>
          <w:b/>
          <w:sz w:val="28"/>
          <w:szCs w:val="28"/>
        </w:rPr>
        <w:t xml:space="preserve"> </w:t>
      </w:r>
      <w:r w:rsidRPr="0068350F">
        <w:rPr>
          <w:rFonts w:ascii="Arial" w:hAnsi="Arial" w:cs="Arial"/>
          <w:b/>
          <w:sz w:val="28"/>
          <w:szCs w:val="28"/>
        </w:rPr>
        <w:t>область,</w:t>
      </w:r>
      <w:r w:rsidR="0068350F">
        <w:rPr>
          <w:rFonts w:ascii="Arial" w:hAnsi="Arial" w:cs="Arial"/>
          <w:b/>
          <w:sz w:val="28"/>
          <w:szCs w:val="28"/>
        </w:rPr>
        <w:t xml:space="preserve"> </w:t>
      </w:r>
      <w:proofErr w:type="gramStart"/>
      <w:r w:rsidRPr="0068350F">
        <w:rPr>
          <w:rFonts w:ascii="Arial" w:hAnsi="Arial" w:cs="Arial"/>
          <w:b/>
          <w:sz w:val="28"/>
          <w:szCs w:val="28"/>
        </w:rPr>
        <w:t>г</w:t>
      </w:r>
      <w:proofErr w:type="gramEnd"/>
      <w:r w:rsidRPr="0068350F">
        <w:rPr>
          <w:rFonts w:ascii="Arial" w:hAnsi="Arial" w:cs="Arial"/>
          <w:b/>
          <w:sz w:val="28"/>
          <w:szCs w:val="28"/>
        </w:rPr>
        <w:t>.</w:t>
      </w:r>
      <w:r w:rsidR="0068350F">
        <w:rPr>
          <w:rFonts w:ascii="Arial" w:hAnsi="Arial" w:cs="Arial"/>
          <w:b/>
          <w:sz w:val="28"/>
          <w:szCs w:val="28"/>
        </w:rPr>
        <w:t xml:space="preserve"> </w:t>
      </w:r>
      <w:r w:rsidRPr="0068350F">
        <w:rPr>
          <w:rFonts w:ascii="Arial" w:hAnsi="Arial" w:cs="Arial"/>
          <w:b/>
          <w:sz w:val="28"/>
          <w:szCs w:val="28"/>
        </w:rPr>
        <w:t>Городище,</w:t>
      </w:r>
      <w:r w:rsidR="0068350F">
        <w:rPr>
          <w:rFonts w:ascii="Arial" w:hAnsi="Arial" w:cs="Arial"/>
          <w:b/>
          <w:sz w:val="28"/>
          <w:szCs w:val="28"/>
        </w:rPr>
        <w:t xml:space="preserve"> </w:t>
      </w:r>
      <w:r w:rsidRPr="0068350F">
        <w:rPr>
          <w:rFonts w:ascii="Arial" w:hAnsi="Arial" w:cs="Arial"/>
          <w:b/>
          <w:sz w:val="28"/>
          <w:szCs w:val="28"/>
        </w:rPr>
        <w:t>ул.</w:t>
      </w:r>
      <w:r w:rsidR="0068350F">
        <w:rPr>
          <w:rFonts w:ascii="Arial" w:hAnsi="Arial" w:cs="Arial"/>
          <w:b/>
          <w:sz w:val="28"/>
          <w:szCs w:val="28"/>
        </w:rPr>
        <w:t xml:space="preserve"> </w:t>
      </w:r>
      <w:r w:rsidRPr="0068350F">
        <w:rPr>
          <w:rFonts w:ascii="Arial" w:hAnsi="Arial" w:cs="Arial"/>
          <w:b/>
          <w:sz w:val="28"/>
          <w:szCs w:val="28"/>
        </w:rPr>
        <w:t>Комсомольская,</w:t>
      </w:r>
      <w:r w:rsidR="0068350F">
        <w:rPr>
          <w:rFonts w:ascii="Arial" w:hAnsi="Arial" w:cs="Arial"/>
          <w:b/>
          <w:sz w:val="28"/>
          <w:szCs w:val="28"/>
        </w:rPr>
        <w:t xml:space="preserve"> </w:t>
      </w:r>
      <w:r w:rsidRPr="0068350F">
        <w:rPr>
          <w:rFonts w:ascii="Arial" w:hAnsi="Arial" w:cs="Arial"/>
          <w:b/>
          <w:sz w:val="28"/>
          <w:szCs w:val="28"/>
        </w:rPr>
        <w:t>40,</w:t>
      </w:r>
      <w:r w:rsidR="0068350F">
        <w:rPr>
          <w:rFonts w:ascii="Arial" w:hAnsi="Arial" w:cs="Arial"/>
          <w:b/>
          <w:sz w:val="28"/>
          <w:szCs w:val="28"/>
        </w:rPr>
        <w:t xml:space="preserve"> </w:t>
      </w:r>
      <w:r w:rsidRPr="0068350F">
        <w:rPr>
          <w:rFonts w:ascii="Arial" w:hAnsi="Arial" w:cs="Arial"/>
          <w:b/>
          <w:sz w:val="28"/>
          <w:szCs w:val="28"/>
        </w:rPr>
        <w:t>Администрация</w:t>
      </w:r>
      <w:r w:rsidR="0068350F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68350F">
        <w:rPr>
          <w:rFonts w:ascii="Arial" w:hAnsi="Arial" w:cs="Arial"/>
          <w:b/>
          <w:sz w:val="28"/>
          <w:szCs w:val="28"/>
        </w:rPr>
        <w:t>Городищенского</w:t>
      </w:r>
      <w:proofErr w:type="spellEnd"/>
      <w:r w:rsidR="0068350F">
        <w:rPr>
          <w:rFonts w:ascii="Arial" w:hAnsi="Arial" w:cs="Arial"/>
          <w:b/>
          <w:sz w:val="28"/>
          <w:szCs w:val="28"/>
        </w:rPr>
        <w:t xml:space="preserve"> </w:t>
      </w:r>
      <w:r w:rsidRPr="0068350F">
        <w:rPr>
          <w:rFonts w:ascii="Arial" w:hAnsi="Arial" w:cs="Arial"/>
          <w:b/>
          <w:sz w:val="28"/>
          <w:szCs w:val="28"/>
        </w:rPr>
        <w:t>района</w:t>
      </w:r>
      <w:r w:rsidR="0068350F">
        <w:rPr>
          <w:rFonts w:ascii="Arial" w:hAnsi="Arial" w:cs="Arial"/>
          <w:b/>
          <w:sz w:val="28"/>
          <w:szCs w:val="28"/>
        </w:rPr>
        <w:t xml:space="preserve"> </w:t>
      </w:r>
      <w:r w:rsidRPr="0068350F">
        <w:rPr>
          <w:rFonts w:ascii="Arial" w:hAnsi="Arial" w:cs="Arial"/>
          <w:b/>
          <w:sz w:val="28"/>
          <w:szCs w:val="28"/>
        </w:rPr>
        <w:t>Пензенской</w:t>
      </w:r>
      <w:r w:rsidR="0068350F">
        <w:rPr>
          <w:rFonts w:ascii="Arial" w:hAnsi="Arial" w:cs="Arial"/>
          <w:b/>
          <w:sz w:val="28"/>
          <w:szCs w:val="28"/>
        </w:rPr>
        <w:t xml:space="preserve"> </w:t>
      </w:r>
      <w:r w:rsidRPr="0068350F">
        <w:rPr>
          <w:rFonts w:ascii="Arial" w:hAnsi="Arial" w:cs="Arial"/>
          <w:b/>
          <w:sz w:val="28"/>
          <w:szCs w:val="28"/>
        </w:rPr>
        <w:t>области</w:t>
      </w:r>
    </w:p>
    <w:p w:rsidR="008E3FF1" w:rsidRPr="0068350F" w:rsidRDefault="008E3FF1" w:rsidP="005F217D">
      <w:pPr>
        <w:jc w:val="center"/>
        <w:rPr>
          <w:rFonts w:ascii="Arial" w:hAnsi="Arial" w:cs="Arial"/>
          <w:b/>
          <w:sz w:val="28"/>
          <w:szCs w:val="28"/>
        </w:rPr>
      </w:pPr>
    </w:p>
    <w:p w:rsidR="008E3FF1" w:rsidRPr="0068350F" w:rsidRDefault="008E3FF1" w:rsidP="005F217D">
      <w:pPr>
        <w:jc w:val="center"/>
        <w:rPr>
          <w:rFonts w:ascii="Arial" w:hAnsi="Arial" w:cs="Arial"/>
          <w:b/>
          <w:sz w:val="28"/>
          <w:szCs w:val="28"/>
        </w:rPr>
      </w:pPr>
    </w:p>
    <w:p w:rsidR="008E3FF1" w:rsidRPr="0068350F" w:rsidRDefault="008E3FF1" w:rsidP="005F217D">
      <w:pPr>
        <w:jc w:val="center"/>
        <w:rPr>
          <w:rFonts w:ascii="Arial" w:hAnsi="Arial" w:cs="Arial"/>
          <w:b/>
          <w:sz w:val="28"/>
          <w:szCs w:val="28"/>
        </w:rPr>
      </w:pPr>
      <w:r w:rsidRPr="0068350F">
        <w:rPr>
          <w:rFonts w:ascii="Arial" w:hAnsi="Arial" w:cs="Arial"/>
          <w:b/>
          <w:sz w:val="28"/>
          <w:szCs w:val="28"/>
        </w:rPr>
        <w:t>442310,</w:t>
      </w:r>
      <w:r w:rsidR="0068350F">
        <w:rPr>
          <w:rFonts w:ascii="Arial" w:hAnsi="Arial" w:cs="Arial"/>
          <w:b/>
          <w:sz w:val="28"/>
          <w:szCs w:val="28"/>
        </w:rPr>
        <w:t xml:space="preserve"> </w:t>
      </w:r>
      <w:r w:rsidRPr="0068350F">
        <w:rPr>
          <w:rFonts w:ascii="Arial" w:hAnsi="Arial" w:cs="Arial"/>
          <w:b/>
          <w:sz w:val="28"/>
          <w:szCs w:val="28"/>
        </w:rPr>
        <w:t>Пензенская</w:t>
      </w:r>
      <w:r w:rsidR="0068350F">
        <w:rPr>
          <w:rFonts w:ascii="Arial" w:hAnsi="Arial" w:cs="Arial"/>
          <w:b/>
          <w:sz w:val="28"/>
          <w:szCs w:val="28"/>
        </w:rPr>
        <w:t xml:space="preserve"> </w:t>
      </w:r>
      <w:r w:rsidRPr="0068350F">
        <w:rPr>
          <w:rFonts w:ascii="Arial" w:hAnsi="Arial" w:cs="Arial"/>
          <w:b/>
          <w:sz w:val="28"/>
          <w:szCs w:val="28"/>
        </w:rPr>
        <w:t>область,</w:t>
      </w:r>
      <w:r w:rsidR="0068350F">
        <w:rPr>
          <w:rFonts w:ascii="Arial" w:hAnsi="Arial" w:cs="Arial"/>
          <w:b/>
          <w:sz w:val="28"/>
          <w:szCs w:val="28"/>
        </w:rPr>
        <w:t xml:space="preserve"> </w:t>
      </w:r>
      <w:proofErr w:type="gramStart"/>
      <w:r w:rsidRPr="0068350F">
        <w:rPr>
          <w:rFonts w:ascii="Arial" w:hAnsi="Arial" w:cs="Arial"/>
          <w:b/>
          <w:sz w:val="28"/>
          <w:szCs w:val="28"/>
        </w:rPr>
        <w:t>г</w:t>
      </w:r>
      <w:proofErr w:type="gramEnd"/>
      <w:r w:rsidRPr="0068350F">
        <w:rPr>
          <w:rFonts w:ascii="Arial" w:hAnsi="Arial" w:cs="Arial"/>
          <w:b/>
          <w:sz w:val="28"/>
          <w:szCs w:val="28"/>
        </w:rPr>
        <w:t>.</w:t>
      </w:r>
      <w:r w:rsidR="0068350F">
        <w:rPr>
          <w:rFonts w:ascii="Arial" w:hAnsi="Arial" w:cs="Arial"/>
          <w:b/>
          <w:sz w:val="28"/>
          <w:szCs w:val="28"/>
        </w:rPr>
        <w:t xml:space="preserve"> </w:t>
      </w:r>
      <w:r w:rsidRPr="0068350F">
        <w:rPr>
          <w:rFonts w:ascii="Arial" w:hAnsi="Arial" w:cs="Arial"/>
          <w:b/>
          <w:sz w:val="28"/>
          <w:szCs w:val="28"/>
        </w:rPr>
        <w:t>Городище,</w:t>
      </w:r>
      <w:r w:rsidR="0068350F">
        <w:rPr>
          <w:rFonts w:ascii="Arial" w:hAnsi="Arial" w:cs="Arial"/>
          <w:b/>
          <w:sz w:val="28"/>
          <w:szCs w:val="28"/>
        </w:rPr>
        <w:t xml:space="preserve"> </w:t>
      </w:r>
      <w:r w:rsidRPr="0068350F">
        <w:rPr>
          <w:rFonts w:ascii="Arial" w:hAnsi="Arial" w:cs="Arial"/>
          <w:b/>
          <w:sz w:val="28"/>
          <w:szCs w:val="28"/>
        </w:rPr>
        <w:t>ул.</w:t>
      </w:r>
      <w:r w:rsidR="0068350F">
        <w:rPr>
          <w:rFonts w:ascii="Arial" w:hAnsi="Arial" w:cs="Arial"/>
          <w:b/>
          <w:sz w:val="28"/>
          <w:szCs w:val="28"/>
        </w:rPr>
        <w:t xml:space="preserve"> </w:t>
      </w:r>
      <w:r w:rsidRPr="0068350F">
        <w:rPr>
          <w:rFonts w:ascii="Arial" w:hAnsi="Arial" w:cs="Arial"/>
          <w:b/>
          <w:sz w:val="28"/>
          <w:szCs w:val="28"/>
        </w:rPr>
        <w:t>Комсомольская,</w:t>
      </w:r>
      <w:r w:rsidR="0068350F">
        <w:rPr>
          <w:rFonts w:ascii="Arial" w:hAnsi="Arial" w:cs="Arial"/>
          <w:b/>
          <w:sz w:val="28"/>
          <w:szCs w:val="28"/>
        </w:rPr>
        <w:t xml:space="preserve"> </w:t>
      </w:r>
      <w:r w:rsidRPr="0068350F">
        <w:rPr>
          <w:rFonts w:ascii="Arial" w:hAnsi="Arial" w:cs="Arial"/>
          <w:b/>
          <w:sz w:val="28"/>
          <w:szCs w:val="28"/>
        </w:rPr>
        <w:t>40</w:t>
      </w:r>
    </w:p>
    <w:p w:rsidR="008E3FF1" w:rsidRPr="0068350F" w:rsidRDefault="008E3FF1" w:rsidP="005F217D">
      <w:pPr>
        <w:jc w:val="center"/>
        <w:rPr>
          <w:rFonts w:ascii="Arial" w:hAnsi="Arial" w:cs="Arial"/>
          <w:b/>
          <w:sz w:val="28"/>
          <w:szCs w:val="28"/>
        </w:rPr>
      </w:pPr>
      <w:r w:rsidRPr="0068350F">
        <w:rPr>
          <w:rFonts w:ascii="Arial" w:hAnsi="Arial" w:cs="Arial"/>
          <w:b/>
          <w:sz w:val="28"/>
          <w:szCs w:val="28"/>
        </w:rPr>
        <w:t>Главный</w:t>
      </w:r>
      <w:r w:rsidR="0068350F">
        <w:rPr>
          <w:rFonts w:ascii="Arial" w:hAnsi="Arial" w:cs="Arial"/>
          <w:b/>
          <w:sz w:val="28"/>
          <w:szCs w:val="28"/>
        </w:rPr>
        <w:t xml:space="preserve"> </w:t>
      </w:r>
      <w:r w:rsidRPr="0068350F">
        <w:rPr>
          <w:rFonts w:ascii="Arial" w:hAnsi="Arial" w:cs="Arial"/>
          <w:b/>
          <w:sz w:val="28"/>
          <w:szCs w:val="28"/>
        </w:rPr>
        <w:t>редактор:</w:t>
      </w:r>
      <w:r w:rsidR="0068350F">
        <w:rPr>
          <w:rFonts w:ascii="Arial" w:hAnsi="Arial" w:cs="Arial"/>
          <w:b/>
          <w:sz w:val="28"/>
          <w:szCs w:val="28"/>
        </w:rPr>
        <w:t xml:space="preserve"> </w:t>
      </w:r>
      <w:r w:rsidRPr="0068350F">
        <w:rPr>
          <w:rFonts w:ascii="Arial" w:hAnsi="Arial" w:cs="Arial"/>
          <w:b/>
          <w:sz w:val="28"/>
          <w:szCs w:val="28"/>
        </w:rPr>
        <w:t>Е.Е.</w:t>
      </w:r>
      <w:r w:rsidR="0068350F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68350F">
        <w:rPr>
          <w:rFonts w:ascii="Arial" w:hAnsi="Arial" w:cs="Arial"/>
          <w:b/>
          <w:sz w:val="28"/>
          <w:szCs w:val="28"/>
        </w:rPr>
        <w:t>Амелин</w:t>
      </w:r>
      <w:proofErr w:type="spellEnd"/>
      <w:r w:rsidR="0068350F">
        <w:rPr>
          <w:rFonts w:ascii="Arial" w:hAnsi="Arial" w:cs="Arial"/>
          <w:b/>
          <w:sz w:val="28"/>
          <w:szCs w:val="28"/>
        </w:rPr>
        <w:t xml:space="preserve"> </w:t>
      </w:r>
      <w:r w:rsidRPr="0068350F">
        <w:rPr>
          <w:rFonts w:ascii="Arial" w:hAnsi="Arial" w:cs="Arial"/>
          <w:b/>
          <w:sz w:val="28"/>
          <w:szCs w:val="28"/>
        </w:rPr>
        <w:t>тираж</w:t>
      </w:r>
      <w:r w:rsidR="0068350F">
        <w:rPr>
          <w:rFonts w:ascii="Arial" w:hAnsi="Arial" w:cs="Arial"/>
          <w:b/>
          <w:sz w:val="28"/>
          <w:szCs w:val="28"/>
        </w:rPr>
        <w:t xml:space="preserve"> </w:t>
      </w:r>
      <w:r w:rsidRPr="0068350F">
        <w:rPr>
          <w:rFonts w:ascii="Arial" w:hAnsi="Arial" w:cs="Arial"/>
          <w:b/>
          <w:sz w:val="28"/>
          <w:szCs w:val="28"/>
        </w:rPr>
        <w:t>50</w:t>
      </w:r>
      <w:r w:rsidR="0068350F">
        <w:rPr>
          <w:rFonts w:ascii="Arial" w:hAnsi="Arial" w:cs="Arial"/>
          <w:b/>
          <w:sz w:val="28"/>
          <w:szCs w:val="28"/>
        </w:rPr>
        <w:t xml:space="preserve"> </w:t>
      </w:r>
      <w:r w:rsidRPr="0068350F">
        <w:rPr>
          <w:rFonts w:ascii="Arial" w:hAnsi="Arial" w:cs="Arial"/>
          <w:b/>
          <w:sz w:val="28"/>
          <w:szCs w:val="28"/>
        </w:rPr>
        <w:t>экз.</w:t>
      </w:r>
    </w:p>
    <w:p w:rsidR="008E3FF1" w:rsidRPr="0068350F" w:rsidRDefault="008E3FF1" w:rsidP="005F217D">
      <w:pPr>
        <w:jc w:val="center"/>
        <w:rPr>
          <w:rFonts w:ascii="Arial" w:hAnsi="Arial" w:cs="Arial"/>
          <w:b/>
          <w:sz w:val="28"/>
          <w:szCs w:val="28"/>
        </w:rPr>
      </w:pPr>
    </w:p>
    <w:p w:rsidR="008E3FF1" w:rsidRPr="0068350F" w:rsidRDefault="008E3FF1" w:rsidP="005F217D">
      <w:pPr>
        <w:jc w:val="center"/>
        <w:rPr>
          <w:rFonts w:ascii="Arial" w:hAnsi="Arial" w:cs="Arial"/>
          <w:b/>
          <w:sz w:val="28"/>
          <w:szCs w:val="28"/>
        </w:rPr>
      </w:pPr>
      <w:r w:rsidRPr="0068350F">
        <w:rPr>
          <w:rFonts w:ascii="Arial" w:hAnsi="Arial" w:cs="Arial"/>
          <w:b/>
          <w:sz w:val="28"/>
          <w:szCs w:val="28"/>
        </w:rPr>
        <w:t>(менее</w:t>
      </w:r>
      <w:r w:rsidR="0068350F">
        <w:rPr>
          <w:rFonts w:ascii="Arial" w:hAnsi="Arial" w:cs="Arial"/>
          <w:b/>
          <w:sz w:val="28"/>
          <w:szCs w:val="28"/>
        </w:rPr>
        <w:t xml:space="preserve"> </w:t>
      </w:r>
      <w:r w:rsidRPr="0068350F">
        <w:rPr>
          <w:rFonts w:ascii="Arial" w:hAnsi="Arial" w:cs="Arial"/>
          <w:b/>
          <w:sz w:val="28"/>
          <w:szCs w:val="28"/>
        </w:rPr>
        <w:t>1000</w:t>
      </w:r>
      <w:r w:rsidR="0068350F">
        <w:rPr>
          <w:rFonts w:ascii="Arial" w:hAnsi="Arial" w:cs="Arial"/>
          <w:b/>
          <w:sz w:val="28"/>
          <w:szCs w:val="28"/>
        </w:rPr>
        <w:t xml:space="preserve"> </w:t>
      </w:r>
      <w:r w:rsidRPr="0068350F">
        <w:rPr>
          <w:rFonts w:ascii="Arial" w:hAnsi="Arial" w:cs="Arial"/>
          <w:b/>
          <w:sz w:val="28"/>
          <w:szCs w:val="28"/>
        </w:rPr>
        <w:t>шт.)</w:t>
      </w:r>
    </w:p>
    <w:p w:rsidR="00022C0D" w:rsidRPr="000A45A3" w:rsidRDefault="008E3FF1" w:rsidP="00022C0D">
      <w:pPr>
        <w:spacing w:before="240" w:after="60"/>
        <w:jc w:val="center"/>
        <w:outlineLvl w:val="0"/>
        <w:rPr>
          <w:rFonts w:ascii="Arial" w:hAnsi="Arial" w:cs="Arial"/>
          <w:b/>
          <w:kern w:val="28"/>
          <w:sz w:val="32"/>
        </w:rPr>
      </w:pPr>
      <w:r w:rsidRPr="0068350F">
        <w:br w:type="page"/>
      </w:r>
      <w:r w:rsidR="00022C0D" w:rsidRPr="000A45A3">
        <w:rPr>
          <w:rFonts w:ascii="Arial" w:hAnsi="Arial" w:cs="Arial"/>
          <w:b/>
          <w:kern w:val="28"/>
          <w:sz w:val="32"/>
        </w:rPr>
        <w:lastRenderedPageBreak/>
        <w:t>АДМИ</w:t>
      </w:r>
      <w:r w:rsidR="00022C0D">
        <w:rPr>
          <w:rFonts w:ascii="Arial" w:hAnsi="Arial" w:cs="Arial"/>
          <w:b/>
          <w:kern w:val="28"/>
          <w:sz w:val="32"/>
        </w:rPr>
        <w:t>НИСТРАЦИЯ ГОРОДИЩЕНСКОГО РАЙОНА</w:t>
      </w:r>
    </w:p>
    <w:p w:rsidR="00022C0D" w:rsidRPr="000A45A3" w:rsidRDefault="00022C0D" w:rsidP="00022C0D">
      <w:pPr>
        <w:pStyle w:val="3"/>
        <w:spacing w:before="240" w:after="60"/>
        <w:ind w:firstLine="0"/>
        <w:jc w:val="center"/>
        <w:rPr>
          <w:rFonts w:cs="Arial"/>
          <w:kern w:val="28"/>
          <w:sz w:val="32"/>
        </w:rPr>
      </w:pPr>
      <w:r>
        <w:rPr>
          <w:rFonts w:cs="Arial"/>
          <w:noProof/>
          <w:kern w:val="28"/>
          <w:sz w:val="3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2668905</wp:posOffset>
            </wp:positionH>
            <wp:positionV relativeFrom="paragraph">
              <wp:posOffset>-349250</wp:posOffset>
            </wp:positionV>
            <wp:extent cx="823595" cy="949960"/>
            <wp:effectExtent l="19050" t="0" r="0" b="0"/>
            <wp:wrapTopAndBottom/>
            <wp:docPr id="3" name="Рисунок 1" descr="Герб Городище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Городище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595" cy="949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45A3">
        <w:rPr>
          <w:rFonts w:cs="Arial"/>
          <w:kern w:val="28"/>
          <w:sz w:val="32"/>
        </w:rPr>
        <w:t>ПЕНЗЕНСКОЙ</w:t>
      </w:r>
      <w:r>
        <w:rPr>
          <w:rFonts w:cs="Arial"/>
          <w:kern w:val="28"/>
          <w:sz w:val="32"/>
        </w:rPr>
        <w:t xml:space="preserve"> </w:t>
      </w:r>
      <w:r w:rsidRPr="000A45A3">
        <w:rPr>
          <w:rFonts w:cs="Arial"/>
          <w:kern w:val="28"/>
          <w:sz w:val="32"/>
        </w:rPr>
        <w:t>ОБЛАСТИ</w:t>
      </w:r>
    </w:p>
    <w:p w:rsidR="00022C0D" w:rsidRPr="000A45A3" w:rsidRDefault="00022C0D" w:rsidP="00022C0D">
      <w:pPr>
        <w:pStyle w:val="3"/>
        <w:spacing w:before="240" w:after="60"/>
        <w:ind w:firstLine="0"/>
        <w:jc w:val="center"/>
        <w:rPr>
          <w:rFonts w:cs="Arial"/>
          <w:kern w:val="28"/>
          <w:sz w:val="32"/>
          <w:szCs w:val="32"/>
        </w:rPr>
      </w:pPr>
      <w:r w:rsidRPr="000A45A3">
        <w:rPr>
          <w:rFonts w:cs="Arial"/>
          <w:kern w:val="28"/>
          <w:sz w:val="32"/>
          <w:szCs w:val="32"/>
        </w:rPr>
        <w:t>ПОСТАНОВЛЕНИЕ</w:t>
      </w:r>
    </w:p>
    <w:p w:rsidR="00022C0D" w:rsidRPr="000A45A3" w:rsidRDefault="00022C0D" w:rsidP="00022C0D">
      <w:pPr>
        <w:tabs>
          <w:tab w:val="left" w:pos="1426"/>
          <w:tab w:val="left" w:pos="5821"/>
          <w:tab w:val="left" w:pos="7290"/>
        </w:tabs>
        <w:spacing w:before="240" w:after="60"/>
        <w:jc w:val="center"/>
        <w:outlineLvl w:val="0"/>
        <w:rPr>
          <w:rFonts w:ascii="Arial" w:hAnsi="Arial" w:cs="Arial"/>
          <w:b/>
          <w:kern w:val="28"/>
          <w:sz w:val="32"/>
        </w:rPr>
      </w:pPr>
      <w:r w:rsidRPr="000A45A3">
        <w:rPr>
          <w:rFonts w:ascii="Arial" w:hAnsi="Arial" w:cs="Arial"/>
          <w:b/>
          <w:kern w:val="28"/>
          <w:sz w:val="32"/>
        </w:rPr>
        <w:t>от</w:t>
      </w:r>
      <w:r>
        <w:rPr>
          <w:rFonts w:ascii="Arial" w:hAnsi="Arial" w:cs="Arial"/>
          <w:b/>
          <w:kern w:val="28"/>
          <w:sz w:val="32"/>
        </w:rPr>
        <w:t xml:space="preserve"> </w:t>
      </w:r>
      <w:r w:rsidRPr="000A45A3">
        <w:rPr>
          <w:rFonts w:ascii="Arial" w:hAnsi="Arial" w:cs="Arial"/>
          <w:b/>
          <w:kern w:val="28"/>
          <w:sz w:val="32"/>
        </w:rPr>
        <w:t>17.03.2021</w:t>
      </w:r>
      <w:r>
        <w:rPr>
          <w:rFonts w:ascii="Arial" w:hAnsi="Arial" w:cs="Arial"/>
          <w:b/>
          <w:kern w:val="28"/>
          <w:sz w:val="32"/>
        </w:rPr>
        <w:t xml:space="preserve"> </w:t>
      </w:r>
      <w:r w:rsidRPr="000A45A3">
        <w:rPr>
          <w:rFonts w:ascii="Arial" w:hAnsi="Arial" w:cs="Arial"/>
          <w:b/>
          <w:kern w:val="28"/>
          <w:sz w:val="32"/>
        </w:rPr>
        <w:t>№184-п</w:t>
      </w:r>
    </w:p>
    <w:p w:rsidR="00022C0D" w:rsidRPr="000A45A3" w:rsidRDefault="00022C0D" w:rsidP="00022C0D">
      <w:pPr>
        <w:spacing w:before="240" w:after="60"/>
        <w:jc w:val="center"/>
        <w:outlineLvl w:val="0"/>
        <w:rPr>
          <w:rFonts w:ascii="Arial" w:hAnsi="Arial" w:cs="Arial"/>
          <w:b/>
          <w:kern w:val="28"/>
          <w:sz w:val="32"/>
        </w:rPr>
      </w:pPr>
      <w:r w:rsidRPr="000A45A3">
        <w:rPr>
          <w:rFonts w:ascii="Arial" w:hAnsi="Arial" w:cs="Arial"/>
          <w:b/>
          <w:kern w:val="28"/>
          <w:sz w:val="32"/>
        </w:rPr>
        <w:t>г.</w:t>
      </w:r>
      <w:r>
        <w:rPr>
          <w:rFonts w:ascii="Arial" w:hAnsi="Arial" w:cs="Arial"/>
          <w:b/>
          <w:kern w:val="28"/>
          <w:sz w:val="32"/>
        </w:rPr>
        <w:t xml:space="preserve"> </w:t>
      </w:r>
      <w:r w:rsidRPr="000A45A3">
        <w:rPr>
          <w:rFonts w:ascii="Arial" w:hAnsi="Arial" w:cs="Arial"/>
          <w:b/>
          <w:kern w:val="28"/>
          <w:sz w:val="32"/>
        </w:rPr>
        <w:t>Городище</w:t>
      </w:r>
    </w:p>
    <w:p w:rsidR="00022C0D" w:rsidRPr="000A45A3" w:rsidRDefault="00022C0D" w:rsidP="00022C0D">
      <w:pPr>
        <w:spacing w:before="240" w:after="60"/>
        <w:jc w:val="center"/>
        <w:outlineLvl w:val="0"/>
        <w:rPr>
          <w:rFonts w:ascii="Arial" w:hAnsi="Arial" w:cs="Arial"/>
          <w:b/>
          <w:kern w:val="28"/>
          <w:sz w:val="32"/>
          <w:szCs w:val="28"/>
        </w:rPr>
      </w:pPr>
      <w:r w:rsidRPr="000A45A3">
        <w:rPr>
          <w:rFonts w:ascii="Arial" w:hAnsi="Arial" w:cs="Arial"/>
          <w:b/>
          <w:kern w:val="28"/>
          <w:sz w:val="32"/>
        </w:rPr>
        <w:t>О</w:t>
      </w:r>
      <w:r>
        <w:rPr>
          <w:rFonts w:ascii="Arial" w:hAnsi="Arial" w:cs="Arial"/>
          <w:b/>
          <w:kern w:val="28"/>
          <w:sz w:val="32"/>
        </w:rPr>
        <w:t xml:space="preserve"> </w:t>
      </w:r>
      <w:r w:rsidRPr="000A45A3">
        <w:rPr>
          <w:rFonts w:ascii="Arial" w:hAnsi="Arial" w:cs="Arial"/>
          <w:b/>
          <w:kern w:val="28"/>
          <w:sz w:val="32"/>
        </w:rPr>
        <w:t>внесении</w:t>
      </w:r>
      <w:r>
        <w:rPr>
          <w:rFonts w:ascii="Arial" w:hAnsi="Arial" w:cs="Arial"/>
          <w:b/>
          <w:kern w:val="28"/>
          <w:sz w:val="32"/>
        </w:rPr>
        <w:t xml:space="preserve"> </w:t>
      </w:r>
      <w:r w:rsidRPr="000A45A3">
        <w:rPr>
          <w:rFonts w:ascii="Arial" w:hAnsi="Arial" w:cs="Arial"/>
          <w:b/>
          <w:kern w:val="28"/>
          <w:sz w:val="32"/>
        </w:rPr>
        <w:t>изменений</w:t>
      </w:r>
      <w:r>
        <w:rPr>
          <w:rFonts w:ascii="Arial" w:hAnsi="Arial" w:cs="Arial"/>
          <w:b/>
          <w:kern w:val="28"/>
          <w:sz w:val="32"/>
        </w:rPr>
        <w:t xml:space="preserve"> </w:t>
      </w:r>
      <w:r w:rsidRPr="000A45A3">
        <w:rPr>
          <w:rFonts w:ascii="Arial" w:hAnsi="Arial" w:cs="Arial"/>
          <w:b/>
          <w:kern w:val="28"/>
          <w:sz w:val="32"/>
        </w:rPr>
        <w:t>в</w:t>
      </w:r>
      <w:r>
        <w:rPr>
          <w:rFonts w:ascii="Arial" w:hAnsi="Arial" w:cs="Arial"/>
          <w:b/>
          <w:kern w:val="28"/>
          <w:sz w:val="32"/>
        </w:rPr>
        <w:t xml:space="preserve"> </w:t>
      </w:r>
      <w:r w:rsidRPr="000A45A3">
        <w:rPr>
          <w:rFonts w:ascii="Arial" w:hAnsi="Arial" w:cs="Arial"/>
          <w:b/>
          <w:kern w:val="28"/>
          <w:sz w:val="32"/>
          <w:szCs w:val="28"/>
        </w:rPr>
        <w:t>постановление</w:t>
      </w:r>
      <w:r>
        <w:rPr>
          <w:rFonts w:ascii="Arial" w:hAnsi="Arial" w:cs="Arial"/>
          <w:b/>
          <w:kern w:val="28"/>
          <w:sz w:val="32"/>
          <w:szCs w:val="28"/>
        </w:rPr>
        <w:t xml:space="preserve"> </w:t>
      </w:r>
      <w:r w:rsidRPr="000A45A3">
        <w:rPr>
          <w:rFonts w:ascii="Arial" w:hAnsi="Arial" w:cs="Arial"/>
          <w:b/>
          <w:kern w:val="28"/>
          <w:sz w:val="32"/>
          <w:szCs w:val="28"/>
        </w:rPr>
        <w:t>администрации</w:t>
      </w:r>
      <w:r>
        <w:rPr>
          <w:rFonts w:ascii="Arial" w:hAnsi="Arial" w:cs="Arial"/>
          <w:b/>
          <w:kern w:val="28"/>
          <w:sz w:val="32"/>
          <w:szCs w:val="28"/>
        </w:rPr>
        <w:t xml:space="preserve"> </w:t>
      </w:r>
      <w:proofErr w:type="spellStart"/>
      <w:r w:rsidRPr="000A45A3">
        <w:rPr>
          <w:rFonts w:ascii="Arial" w:hAnsi="Arial" w:cs="Arial"/>
          <w:b/>
          <w:kern w:val="28"/>
          <w:sz w:val="32"/>
          <w:szCs w:val="28"/>
        </w:rPr>
        <w:t>Городищенского</w:t>
      </w:r>
      <w:proofErr w:type="spellEnd"/>
      <w:r>
        <w:rPr>
          <w:rFonts w:ascii="Arial" w:hAnsi="Arial" w:cs="Arial"/>
          <w:b/>
          <w:kern w:val="28"/>
          <w:sz w:val="32"/>
          <w:szCs w:val="28"/>
        </w:rPr>
        <w:t xml:space="preserve"> </w:t>
      </w:r>
      <w:r w:rsidRPr="000A45A3">
        <w:rPr>
          <w:rFonts w:ascii="Arial" w:hAnsi="Arial" w:cs="Arial"/>
          <w:b/>
          <w:kern w:val="28"/>
          <w:sz w:val="32"/>
          <w:szCs w:val="28"/>
        </w:rPr>
        <w:t>района</w:t>
      </w:r>
      <w:r>
        <w:rPr>
          <w:rFonts w:ascii="Arial" w:hAnsi="Arial" w:cs="Arial"/>
          <w:b/>
          <w:kern w:val="28"/>
          <w:sz w:val="32"/>
          <w:szCs w:val="28"/>
        </w:rPr>
        <w:t xml:space="preserve"> </w:t>
      </w:r>
      <w:r w:rsidRPr="000A45A3">
        <w:rPr>
          <w:rFonts w:ascii="Arial" w:hAnsi="Arial" w:cs="Arial"/>
          <w:b/>
          <w:kern w:val="28"/>
          <w:sz w:val="32"/>
          <w:szCs w:val="28"/>
        </w:rPr>
        <w:t>Пензенской</w:t>
      </w:r>
      <w:r>
        <w:rPr>
          <w:rFonts w:ascii="Arial" w:hAnsi="Arial" w:cs="Arial"/>
          <w:b/>
          <w:kern w:val="28"/>
          <w:sz w:val="32"/>
          <w:szCs w:val="28"/>
        </w:rPr>
        <w:t xml:space="preserve"> </w:t>
      </w:r>
      <w:r w:rsidRPr="000A45A3">
        <w:rPr>
          <w:rFonts w:ascii="Arial" w:hAnsi="Arial" w:cs="Arial"/>
          <w:b/>
          <w:kern w:val="28"/>
          <w:sz w:val="32"/>
          <w:szCs w:val="28"/>
        </w:rPr>
        <w:t>области</w:t>
      </w:r>
      <w:r>
        <w:rPr>
          <w:rFonts w:ascii="Arial" w:hAnsi="Arial" w:cs="Arial"/>
          <w:b/>
          <w:kern w:val="28"/>
          <w:sz w:val="32"/>
        </w:rPr>
        <w:t xml:space="preserve"> </w:t>
      </w:r>
      <w:r w:rsidRPr="000A45A3">
        <w:rPr>
          <w:rFonts w:ascii="Arial" w:hAnsi="Arial" w:cs="Arial"/>
          <w:b/>
          <w:kern w:val="28"/>
          <w:sz w:val="32"/>
        </w:rPr>
        <w:t>от</w:t>
      </w:r>
      <w:r>
        <w:rPr>
          <w:rFonts w:ascii="Arial" w:hAnsi="Arial" w:cs="Arial"/>
          <w:b/>
          <w:kern w:val="28"/>
          <w:sz w:val="32"/>
        </w:rPr>
        <w:t xml:space="preserve"> </w:t>
      </w:r>
      <w:r w:rsidRPr="000A45A3">
        <w:rPr>
          <w:rFonts w:ascii="Arial" w:hAnsi="Arial" w:cs="Arial"/>
          <w:b/>
          <w:kern w:val="28"/>
          <w:sz w:val="32"/>
        </w:rPr>
        <w:t>16.09.2019</w:t>
      </w:r>
      <w:r>
        <w:rPr>
          <w:rFonts w:ascii="Arial" w:hAnsi="Arial" w:cs="Arial"/>
          <w:b/>
          <w:kern w:val="28"/>
          <w:sz w:val="32"/>
        </w:rPr>
        <w:t xml:space="preserve"> </w:t>
      </w:r>
      <w:r w:rsidRPr="000A45A3">
        <w:rPr>
          <w:rFonts w:ascii="Arial" w:hAnsi="Arial" w:cs="Arial"/>
          <w:b/>
          <w:kern w:val="28"/>
          <w:sz w:val="32"/>
        </w:rPr>
        <w:t>№721-п</w:t>
      </w:r>
      <w:r>
        <w:rPr>
          <w:rFonts w:ascii="Arial" w:hAnsi="Arial" w:cs="Arial"/>
          <w:b/>
          <w:kern w:val="28"/>
          <w:sz w:val="32"/>
        </w:rPr>
        <w:t xml:space="preserve"> </w:t>
      </w:r>
      <w:r w:rsidRPr="000A45A3">
        <w:rPr>
          <w:rFonts w:ascii="Arial" w:hAnsi="Arial" w:cs="Arial"/>
          <w:b/>
          <w:kern w:val="28"/>
          <w:sz w:val="32"/>
        </w:rPr>
        <w:t>«Об</w:t>
      </w:r>
      <w:r>
        <w:rPr>
          <w:rFonts w:ascii="Arial" w:hAnsi="Arial" w:cs="Arial"/>
          <w:b/>
          <w:kern w:val="28"/>
          <w:sz w:val="32"/>
        </w:rPr>
        <w:t xml:space="preserve"> </w:t>
      </w:r>
      <w:r w:rsidRPr="000A45A3">
        <w:rPr>
          <w:rFonts w:ascii="Arial" w:hAnsi="Arial" w:cs="Arial"/>
          <w:b/>
          <w:kern w:val="28"/>
          <w:sz w:val="32"/>
        </w:rPr>
        <w:t>утверждении</w:t>
      </w:r>
      <w:r>
        <w:rPr>
          <w:rFonts w:ascii="Arial" w:hAnsi="Arial" w:cs="Arial"/>
          <w:b/>
          <w:kern w:val="28"/>
          <w:sz w:val="32"/>
        </w:rPr>
        <w:t xml:space="preserve"> </w:t>
      </w:r>
      <w:r w:rsidRPr="000A45A3">
        <w:rPr>
          <w:rFonts w:ascii="Arial" w:hAnsi="Arial" w:cs="Arial"/>
          <w:b/>
          <w:kern w:val="28"/>
          <w:sz w:val="32"/>
        </w:rPr>
        <w:t>Перечня</w:t>
      </w:r>
      <w:r>
        <w:rPr>
          <w:rFonts w:ascii="Arial" w:hAnsi="Arial" w:cs="Arial"/>
          <w:b/>
          <w:kern w:val="28"/>
          <w:sz w:val="32"/>
        </w:rPr>
        <w:t xml:space="preserve"> </w:t>
      </w:r>
      <w:r w:rsidRPr="000A45A3">
        <w:rPr>
          <w:rFonts w:ascii="Arial" w:hAnsi="Arial" w:cs="Arial"/>
          <w:b/>
          <w:kern w:val="28"/>
          <w:sz w:val="32"/>
        </w:rPr>
        <w:t>муниципальных</w:t>
      </w:r>
      <w:r>
        <w:rPr>
          <w:rFonts w:ascii="Arial" w:hAnsi="Arial" w:cs="Arial"/>
          <w:b/>
          <w:kern w:val="28"/>
          <w:sz w:val="32"/>
        </w:rPr>
        <w:t xml:space="preserve"> </w:t>
      </w:r>
      <w:r w:rsidRPr="000A45A3">
        <w:rPr>
          <w:rFonts w:ascii="Arial" w:hAnsi="Arial" w:cs="Arial"/>
          <w:b/>
          <w:kern w:val="28"/>
          <w:sz w:val="32"/>
        </w:rPr>
        <w:t>услуг</w:t>
      </w:r>
      <w:r>
        <w:rPr>
          <w:rFonts w:ascii="Arial" w:hAnsi="Arial" w:cs="Arial"/>
          <w:b/>
          <w:kern w:val="28"/>
          <w:sz w:val="32"/>
        </w:rPr>
        <w:t xml:space="preserve"> </w:t>
      </w:r>
      <w:proofErr w:type="spellStart"/>
      <w:r w:rsidRPr="000A45A3">
        <w:rPr>
          <w:rFonts w:ascii="Arial" w:hAnsi="Arial" w:cs="Arial"/>
          <w:b/>
          <w:kern w:val="28"/>
          <w:sz w:val="32"/>
        </w:rPr>
        <w:t>Городищенского</w:t>
      </w:r>
      <w:proofErr w:type="spellEnd"/>
      <w:r>
        <w:rPr>
          <w:rFonts w:ascii="Arial" w:hAnsi="Arial" w:cs="Arial"/>
          <w:b/>
          <w:kern w:val="28"/>
          <w:sz w:val="32"/>
        </w:rPr>
        <w:t xml:space="preserve"> </w:t>
      </w:r>
      <w:r w:rsidRPr="000A45A3">
        <w:rPr>
          <w:rFonts w:ascii="Arial" w:hAnsi="Arial" w:cs="Arial"/>
          <w:b/>
          <w:kern w:val="28"/>
          <w:sz w:val="32"/>
        </w:rPr>
        <w:t>района</w:t>
      </w:r>
      <w:r>
        <w:rPr>
          <w:rFonts w:ascii="Arial" w:hAnsi="Arial" w:cs="Arial"/>
          <w:b/>
          <w:kern w:val="28"/>
          <w:sz w:val="32"/>
        </w:rPr>
        <w:t xml:space="preserve"> </w:t>
      </w:r>
      <w:r w:rsidRPr="000A45A3">
        <w:rPr>
          <w:rFonts w:ascii="Arial" w:hAnsi="Arial" w:cs="Arial"/>
          <w:b/>
          <w:kern w:val="28"/>
          <w:sz w:val="32"/>
        </w:rPr>
        <w:t>Пензенской</w:t>
      </w:r>
      <w:r>
        <w:rPr>
          <w:rFonts w:ascii="Arial" w:hAnsi="Arial" w:cs="Arial"/>
          <w:b/>
          <w:kern w:val="28"/>
          <w:sz w:val="32"/>
        </w:rPr>
        <w:t xml:space="preserve"> </w:t>
      </w:r>
      <w:r w:rsidRPr="000A45A3">
        <w:rPr>
          <w:rFonts w:ascii="Arial" w:hAnsi="Arial" w:cs="Arial"/>
          <w:b/>
          <w:kern w:val="28"/>
          <w:sz w:val="32"/>
        </w:rPr>
        <w:t>области,</w:t>
      </w:r>
      <w:r>
        <w:rPr>
          <w:rFonts w:ascii="Arial" w:hAnsi="Arial" w:cs="Arial"/>
          <w:b/>
          <w:kern w:val="28"/>
          <w:sz w:val="32"/>
        </w:rPr>
        <w:t xml:space="preserve"> </w:t>
      </w:r>
      <w:r w:rsidRPr="000A45A3">
        <w:rPr>
          <w:rFonts w:ascii="Arial" w:hAnsi="Arial" w:cs="Arial"/>
          <w:b/>
          <w:kern w:val="28"/>
          <w:sz w:val="32"/>
          <w:szCs w:val="28"/>
        </w:rPr>
        <w:t>предоставление</w:t>
      </w:r>
      <w:r>
        <w:rPr>
          <w:rFonts w:ascii="Arial" w:hAnsi="Arial" w:cs="Arial"/>
          <w:b/>
          <w:kern w:val="28"/>
          <w:sz w:val="32"/>
          <w:szCs w:val="28"/>
        </w:rPr>
        <w:t xml:space="preserve"> </w:t>
      </w:r>
      <w:r w:rsidRPr="000A45A3">
        <w:rPr>
          <w:rFonts w:ascii="Arial" w:hAnsi="Arial" w:cs="Arial"/>
          <w:b/>
          <w:kern w:val="28"/>
          <w:sz w:val="32"/>
          <w:szCs w:val="28"/>
        </w:rPr>
        <w:t>которых</w:t>
      </w:r>
      <w:r>
        <w:rPr>
          <w:rFonts w:ascii="Arial" w:hAnsi="Arial" w:cs="Arial"/>
          <w:b/>
          <w:kern w:val="28"/>
          <w:sz w:val="32"/>
          <w:szCs w:val="28"/>
        </w:rPr>
        <w:t xml:space="preserve"> </w:t>
      </w:r>
      <w:r w:rsidRPr="000A45A3">
        <w:rPr>
          <w:rFonts w:ascii="Arial" w:hAnsi="Arial" w:cs="Arial"/>
          <w:b/>
          <w:kern w:val="28"/>
          <w:sz w:val="32"/>
          <w:szCs w:val="28"/>
        </w:rPr>
        <w:t>посредством</w:t>
      </w:r>
      <w:r>
        <w:rPr>
          <w:rFonts w:ascii="Arial" w:hAnsi="Arial" w:cs="Arial"/>
          <w:b/>
          <w:kern w:val="28"/>
          <w:sz w:val="32"/>
          <w:szCs w:val="28"/>
        </w:rPr>
        <w:t xml:space="preserve"> </w:t>
      </w:r>
      <w:r w:rsidRPr="000A45A3">
        <w:rPr>
          <w:rFonts w:ascii="Arial" w:hAnsi="Arial" w:cs="Arial"/>
          <w:b/>
          <w:kern w:val="28"/>
          <w:sz w:val="32"/>
          <w:szCs w:val="28"/>
        </w:rPr>
        <w:t>комплексного</w:t>
      </w:r>
      <w:r>
        <w:rPr>
          <w:rFonts w:ascii="Arial" w:hAnsi="Arial" w:cs="Arial"/>
          <w:b/>
          <w:kern w:val="28"/>
          <w:sz w:val="32"/>
          <w:szCs w:val="28"/>
        </w:rPr>
        <w:t xml:space="preserve"> </w:t>
      </w:r>
      <w:r w:rsidRPr="000A45A3">
        <w:rPr>
          <w:rFonts w:ascii="Arial" w:hAnsi="Arial" w:cs="Arial"/>
          <w:b/>
          <w:kern w:val="28"/>
          <w:sz w:val="32"/>
          <w:szCs w:val="28"/>
        </w:rPr>
        <w:t>запроса</w:t>
      </w:r>
      <w:r>
        <w:rPr>
          <w:rFonts w:ascii="Arial" w:hAnsi="Arial" w:cs="Arial"/>
          <w:b/>
          <w:kern w:val="28"/>
          <w:sz w:val="32"/>
          <w:szCs w:val="28"/>
        </w:rPr>
        <w:t xml:space="preserve"> </w:t>
      </w:r>
      <w:r w:rsidRPr="000A45A3">
        <w:rPr>
          <w:rFonts w:ascii="Arial" w:hAnsi="Arial" w:cs="Arial"/>
          <w:b/>
          <w:kern w:val="28"/>
          <w:sz w:val="32"/>
          <w:szCs w:val="28"/>
        </w:rPr>
        <w:t>в</w:t>
      </w:r>
      <w:r>
        <w:rPr>
          <w:rFonts w:ascii="Arial" w:hAnsi="Arial" w:cs="Arial"/>
          <w:b/>
          <w:kern w:val="28"/>
          <w:sz w:val="32"/>
          <w:szCs w:val="28"/>
        </w:rPr>
        <w:t xml:space="preserve"> </w:t>
      </w:r>
      <w:r w:rsidRPr="000A45A3">
        <w:rPr>
          <w:rFonts w:ascii="Arial" w:hAnsi="Arial" w:cs="Arial"/>
          <w:b/>
          <w:kern w:val="28"/>
          <w:sz w:val="32"/>
        </w:rPr>
        <w:t>МАУ</w:t>
      </w:r>
      <w:r>
        <w:rPr>
          <w:rFonts w:ascii="Arial" w:hAnsi="Arial" w:cs="Arial"/>
          <w:b/>
          <w:kern w:val="28"/>
          <w:sz w:val="32"/>
        </w:rPr>
        <w:t xml:space="preserve"> </w:t>
      </w:r>
      <w:r w:rsidRPr="000A45A3">
        <w:rPr>
          <w:rFonts w:ascii="Arial" w:hAnsi="Arial" w:cs="Arial"/>
          <w:b/>
          <w:kern w:val="28"/>
          <w:sz w:val="32"/>
        </w:rPr>
        <w:t>«Многофункциональный</w:t>
      </w:r>
      <w:r>
        <w:rPr>
          <w:rFonts w:ascii="Arial" w:hAnsi="Arial" w:cs="Arial"/>
          <w:b/>
          <w:kern w:val="28"/>
          <w:sz w:val="32"/>
        </w:rPr>
        <w:t xml:space="preserve"> </w:t>
      </w:r>
      <w:r w:rsidRPr="000A45A3">
        <w:rPr>
          <w:rFonts w:ascii="Arial" w:hAnsi="Arial" w:cs="Arial"/>
          <w:b/>
          <w:kern w:val="28"/>
          <w:sz w:val="32"/>
        </w:rPr>
        <w:t>центр</w:t>
      </w:r>
      <w:r>
        <w:rPr>
          <w:rFonts w:ascii="Arial" w:hAnsi="Arial" w:cs="Arial"/>
          <w:b/>
          <w:kern w:val="28"/>
          <w:sz w:val="32"/>
        </w:rPr>
        <w:t xml:space="preserve"> </w:t>
      </w:r>
      <w:r w:rsidRPr="000A45A3">
        <w:rPr>
          <w:rFonts w:ascii="Arial" w:hAnsi="Arial" w:cs="Arial"/>
          <w:b/>
          <w:kern w:val="28"/>
          <w:sz w:val="32"/>
        </w:rPr>
        <w:t>предоставления</w:t>
      </w:r>
      <w:r>
        <w:rPr>
          <w:rFonts w:ascii="Arial" w:hAnsi="Arial" w:cs="Arial"/>
          <w:b/>
          <w:kern w:val="28"/>
          <w:sz w:val="32"/>
        </w:rPr>
        <w:t xml:space="preserve"> </w:t>
      </w:r>
      <w:r w:rsidRPr="000A45A3">
        <w:rPr>
          <w:rFonts w:ascii="Arial" w:hAnsi="Arial" w:cs="Arial"/>
          <w:b/>
          <w:kern w:val="28"/>
          <w:sz w:val="32"/>
        </w:rPr>
        <w:t>государственных</w:t>
      </w:r>
      <w:r>
        <w:rPr>
          <w:rFonts w:ascii="Arial" w:hAnsi="Arial" w:cs="Arial"/>
          <w:b/>
          <w:kern w:val="28"/>
          <w:sz w:val="32"/>
        </w:rPr>
        <w:t xml:space="preserve"> </w:t>
      </w:r>
      <w:r w:rsidRPr="000A45A3">
        <w:rPr>
          <w:rFonts w:ascii="Arial" w:hAnsi="Arial" w:cs="Arial"/>
          <w:b/>
          <w:kern w:val="28"/>
          <w:sz w:val="32"/>
        </w:rPr>
        <w:t>и</w:t>
      </w:r>
      <w:r>
        <w:rPr>
          <w:rFonts w:ascii="Arial" w:hAnsi="Arial" w:cs="Arial"/>
          <w:b/>
          <w:kern w:val="28"/>
          <w:sz w:val="32"/>
        </w:rPr>
        <w:t xml:space="preserve"> </w:t>
      </w:r>
      <w:r w:rsidRPr="000A45A3">
        <w:rPr>
          <w:rFonts w:ascii="Arial" w:hAnsi="Arial" w:cs="Arial"/>
          <w:b/>
          <w:kern w:val="28"/>
          <w:sz w:val="32"/>
        </w:rPr>
        <w:t>муниципальных</w:t>
      </w:r>
      <w:r>
        <w:rPr>
          <w:rFonts w:ascii="Arial" w:hAnsi="Arial" w:cs="Arial"/>
          <w:b/>
          <w:kern w:val="28"/>
          <w:sz w:val="32"/>
        </w:rPr>
        <w:t xml:space="preserve"> </w:t>
      </w:r>
      <w:r w:rsidRPr="000A45A3">
        <w:rPr>
          <w:rFonts w:ascii="Arial" w:hAnsi="Arial" w:cs="Arial"/>
          <w:b/>
          <w:kern w:val="28"/>
          <w:sz w:val="32"/>
        </w:rPr>
        <w:t>услуг</w:t>
      </w:r>
      <w:r>
        <w:rPr>
          <w:rFonts w:ascii="Arial" w:hAnsi="Arial" w:cs="Arial"/>
          <w:b/>
          <w:kern w:val="28"/>
          <w:sz w:val="32"/>
        </w:rPr>
        <w:t xml:space="preserve"> </w:t>
      </w:r>
      <w:proofErr w:type="spellStart"/>
      <w:r w:rsidRPr="000A45A3">
        <w:rPr>
          <w:rFonts w:ascii="Arial" w:hAnsi="Arial" w:cs="Arial"/>
          <w:b/>
          <w:kern w:val="28"/>
          <w:sz w:val="32"/>
        </w:rPr>
        <w:t>Городищенского</w:t>
      </w:r>
      <w:proofErr w:type="spellEnd"/>
      <w:r>
        <w:rPr>
          <w:rFonts w:ascii="Arial" w:hAnsi="Arial" w:cs="Arial"/>
          <w:b/>
          <w:kern w:val="28"/>
          <w:sz w:val="32"/>
        </w:rPr>
        <w:t xml:space="preserve"> </w:t>
      </w:r>
      <w:r w:rsidRPr="000A45A3">
        <w:rPr>
          <w:rFonts w:ascii="Arial" w:hAnsi="Arial" w:cs="Arial"/>
          <w:b/>
          <w:kern w:val="28"/>
          <w:sz w:val="32"/>
        </w:rPr>
        <w:t>района</w:t>
      </w:r>
      <w:r>
        <w:rPr>
          <w:rFonts w:ascii="Arial" w:hAnsi="Arial" w:cs="Arial"/>
          <w:b/>
          <w:kern w:val="28"/>
          <w:sz w:val="32"/>
        </w:rPr>
        <w:t xml:space="preserve"> </w:t>
      </w:r>
      <w:r w:rsidRPr="000A45A3">
        <w:rPr>
          <w:rFonts w:ascii="Arial" w:hAnsi="Arial" w:cs="Arial"/>
          <w:b/>
          <w:kern w:val="28"/>
          <w:sz w:val="32"/>
        </w:rPr>
        <w:t>Пензенской</w:t>
      </w:r>
      <w:r>
        <w:rPr>
          <w:rFonts w:ascii="Arial" w:hAnsi="Arial" w:cs="Arial"/>
          <w:b/>
          <w:kern w:val="28"/>
          <w:sz w:val="32"/>
        </w:rPr>
        <w:t xml:space="preserve"> </w:t>
      </w:r>
      <w:r w:rsidRPr="000A45A3">
        <w:rPr>
          <w:rFonts w:ascii="Arial" w:hAnsi="Arial" w:cs="Arial"/>
          <w:b/>
          <w:kern w:val="28"/>
          <w:sz w:val="32"/>
        </w:rPr>
        <w:t>области»</w:t>
      </w:r>
      <w:r>
        <w:rPr>
          <w:rFonts w:ascii="Arial" w:hAnsi="Arial" w:cs="Arial"/>
          <w:b/>
          <w:kern w:val="28"/>
          <w:sz w:val="32"/>
        </w:rPr>
        <w:t xml:space="preserve"> </w:t>
      </w:r>
      <w:r w:rsidRPr="000A45A3">
        <w:rPr>
          <w:rFonts w:ascii="Arial" w:hAnsi="Arial" w:cs="Arial"/>
          <w:b/>
          <w:kern w:val="28"/>
          <w:sz w:val="32"/>
          <w:szCs w:val="28"/>
        </w:rPr>
        <w:t>не</w:t>
      </w:r>
      <w:r>
        <w:rPr>
          <w:rFonts w:ascii="Arial" w:hAnsi="Arial" w:cs="Arial"/>
          <w:b/>
          <w:kern w:val="28"/>
          <w:sz w:val="32"/>
          <w:szCs w:val="28"/>
        </w:rPr>
        <w:t xml:space="preserve"> </w:t>
      </w:r>
      <w:r w:rsidRPr="000A45A3">
        <w:rPr>
          <w:rFonts w:ascii="Arial" w:hAnsi="Arial" w:cs="Arial"/>
          <w:b/>
          <w:kern w:val="28"/>
          <w:sz w:val="32"/>
          <w:szCs w:val="28"/>
        </w:rPr>
        <w:t>осуществляется»</w:t>
      </w:r>
      <w:r>
        <w:rPr>
          <w:rFonts w:ascii="Arial" w:hAnsi="Arial" w:cs="Arial"/>
          <w:b/>
          <w:kern w:val="28"/>
          <w:sz w:val="32"/>
          <w:szCs w:val="28"/>
        </w:rPr>
        <w:t xml:space="preserve"> </w:t>
      </w:r>
      <w:r w:rsidRPr="000A45A3">
        <w:rPr>
          <w:rFonts w:ascii="Arial" w:hAnsi="Arial" w:cs="Arial"/>
          <w:b/>
          <w:kern w:val="28"/>
          <w:sz w:val="32"/>
          <w:szCs w:val="28"/>
        </w:rPr>
        <w:t>(с</w:t>
      </w:r>
      <w:r>
        <w:rPr>
          <w:rFonts w:ascii="Arial" w:hAnsi="Arial" w:cs="Arial"/>
          <w:b/>
          <w:kern w:val="28"/>
          <w:sz w:val="32"/>
          <w:szCs w:val="28"/>
        </w:rPr>
        <w:t xml:space="preserve"> </w:t>
      </w:r>
      <w:r w:rsidRPr="000A45A3">
        <w:rPr>
          <w:rFonts w:ascii="Arial" w:hAnsi="Arial" w:cs="Arial"/>
          <w:b/>
          <w:kern w:val="28"/>
          <w:sz w:val="32"/>
          <w:szCs w:val="28"/>
        </w:rPr>
        <w:t>последующими</w:t>
      </w:r>
      <w:r>
        <w:rPr>
          <w:rFonts w:ascii="Arial" w:hAnsi="Arial" w:cs="Arial"/>
          <w:b/>
          <w:kern w:val="28"/>
          <w:sz w:val="32"/>
          <w:szCs w:val="28"/>
        </w:rPr>
        <w:t xml:space="preserve"> </w:t>
      </w:r>
      <w:r w:rsidRPr="000A45A3">
        <w:rPr>
          <w:rFonts w:ascii="Arial" w:hAnsi="Arial" w:cs="Arial"/>
          <w:b/>
          <w:kern w:val="28"/>
          <w:sz w:val="32"/>
          <w:szCs w:val="28"/>
        </w:rPr>
        <w:t>изменениями)</w:t>
      </w:r>
    </w:p>
    <w:p w:rsidR="00022C0D" w:rsidRPr="000A45A3" w:rsidRDefault="00022C0D" w:rsidP="00022C0D">
      <w:pPr>
        <w:ind w:firstLine="567"/>
        <w:jc w:val="both"/>
        <w:rPr>
          <w:rFonts w:ascii="Arial" w:hAnsi="Arial" w:cs="Arial"/>
          <w:szCs w:val="28"/>
        </w:rPr>
      </w:pPr>
    </w:p>
    <w:p w:rsidR="00022C0D" w:rsidRPr="000A45A3" w:rsidRDefault="00022C0D" w:rsidP="00022C0D">
      <w:pPr>
        <w:pStyle w:val="title0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0A45A3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0A45A3">
        <w:rPr>
          <w:rFonts w:ascii="Arial" w:hAnsi="Arial" w:cs="Arial"/>
        </w:rPr>
        <w:t>соответствии</w:t>
      </w:r>
      <w:r>
        <w:rPr>
          <w:rFonts w:ascii="Arial" w:hAnsi="Arial" w:cs="Arial"/>
        </w:rPr>
        <w:t xml:space="preserve"> </w:t>
      </w:r>
      <w:r w:rsidRPr="000A45A3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0A45A3">
        <w:rPr>
          <w:rFonts w:ascii="Arial" w:hAnsi="Arial" w:cs="Arial"/>
        </w:rPr>
        <w:t>Федеральным</w:t>
      </w:r>
      <w:r>
        <w:rPr>
          <w:rFonts w:ascii="Arial" w:hAnsi="Arial" w:cs="Arial"/>
        </w:rPr>
        <w:t xml:space="preserve"> </w:t>
      </w:r>
      <w:r w:rsidRPr="000A45A3">
        <w:rPr>
          <w:rFonts w:ascii="Arial" w:hAnsi="Arial" w:cs="Arial"/>
        </w:rPr>
        <w:t>законом</w:t>
      </w:r>
      <w:r>
        <w:rPr>
          <w:rFonts w:ascii="Arial" w:hAnsi="Arial" w:cs="Arial"/>
        </w:rPr>
        <w:t xml:space="preserve"> </w:t>
      </w:r>
      <w:r w:rsidRPr="000A45A3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0A45A3">
        <w:rPr>
          <w:rFonts w:ascii="Arial" w:hAnsi="Arial" w:cs="Arial"/>
        </w:rPr>
        <w:t>27.07.2010</w:t>
      </w:r>
      <w:r>
        <w:rPr>
          <w:rFonts w:ascii="Arial" w:hAnsi="Arial" w:cs="Arial"/>
        </w:rPr>
        <w:t xml:space="preserve"> № </w:t>
      </w:r>
      <w:r w:rsidRPr="000A45A3">
        <w:rPr>
          <w:rFonts w:ascii="Arial" w:hAnsi="Arial" w:cs="Arial"/>
        </w:rPr>
        <w:t>210-ФЗ</w:t>
      </w:r>
      <w:r>
        <w:rPr>
          <w:rFonts w:ascii="Arial" w:hAnsi="Arial" w:cs="Arial"/>
        </w:rPr>
        <w:t xml:space="preserve"> </w:t>
      </w:r>
      <w:r w:rsidRPr="000A45A3">
        <w:rPr>
          <w:rFonts w:ascii="Arial" w:hAnsi="Arial" w:cs="Arial"/>
        </w:rPr>
        <w:t>«Об</w:t>
      </w:r>
      <w:r>
        <w:rPr>
          <w:rFonts w:ascii="Arial" w:hAnsi="Arial" w:cs="Arial"/>
        </w:rPr>
        <w:t xml:space="preserve"> </w:t>
      </w:r>
      <w:r w:rsidRPr="000A45A3">
        <w:rPr>
          <w:rFonts w:ascii="Arial" w:hAnsi="Arial" w:cs="Arial"/>
        </w:rPr>
        <w:t>организации</w:t>
      </w:r>
      <w:r>
        <w:rPr>
          <w:rFonts w:ascii="Arial" w:hAnsi="Arial" w:cs="Arial"/>
        </w:rPr>
        <w:t xml:space="preserve"> </w:t>
      </w:r>
      <w:r w:rsidRPr="000A45A3">
        <w:rPr>
          <w:rFonts w:ascii="Arial" w:hAnsi="Arial" w:cs="Arial"/>
        </w:rPr>
        <w:t>предоставления</w:t>
      </w:r>
      <w:r>
        <w:rPr>
          <w:rFonts w:ascii="Arial" w:hAnsi="Arial" w:cs="Arial"/>
        </w:rPr>
        <w:t xml:space="preserve"> </w:t>
      </w:r>
      <w:r w:rsidRPr="000A45A3">
        <w:rPr>
          <w:rFonts w:ascii="Arial" w:hAnsi="Arial" w:cs="Arial"/>
        </w:rPr>
        <w:t>государственных</w:t>
      </w:r>
      <w:r>
        <w:rPr>
          <w:rFonts w:ascii="Arial" w:hAnsi="Arial" w:cs="Arial"/>
        </w:rPr>
        <w:t xml:space="preserve"> </w:t>
      </w:r>
      <w:r w:rsidRPr="000A45A3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0A45A3">
        <w:rPr>
          <w:rFonts w:ascii="Arial" w:hAnsi="Arial" w:cs="Arial"/>
        </w:rPr>
        <w:t>муниципальных</w:t>
      </w:r>
      <w:r>
        <w:rPr>
          <w:rFonts w:ascii="Arial" w:hAnsi="Arial" w:cs="Arial"/>
        </w:rPr>
        <w:t xml:space="preserve"> </w:t>
      </w:r>
      <w:r w:rsidRPr="000A45A3">
        <w:rPr>
          <w:rFonts w:ascii="Arial" w:hAnsi="Arial" w:cs="Arial"/>
        </w:rPr>
        <w:t>услуг»</w:t>
      </w:r>
      <w:r>
        <w:rPr>
          <w:rFonts w:ascii="Arial" w:hAnsi="Arial" w:cs="Arial"/>
        </w:rPr>
        <w:t xml:space="preserve"> </w:t>
      </w:r>
      <w:r w:rsidRPr="000A45A3">
        <w:rPr>
          <w:rFonts w:ascii="Arial" w:hAnsi="Arial" w:cs="Arial"/>
        </w:rPr>
        <w:t>(с</w:t>
      </w:r>
      <w:r>
        <w:rPr>
          <w:rFonts w:ascii="Arial" w:hAnsi="Arial" w:cs="Arial"/>
        </w:rPr>
        <w:t xml:space="preserve"> </w:t>
      </w:r>
      <w:r w:rsidRPr="000A45A3">
        <w:rPr>
          <w:rFonts w:ascii="Arial" w:hAnsi="Arial" w:cs="Arial"/>
        </w:rPr>
        <w:t>последующими</w:t>
      </w:r>
      <w:r>
        <w:rPr>
          <w:rFonts w:ascii="Arial" w:hAnsi="Arial" w:cs="Arial"/>
        </w:rPr>
        <w:t xml:space="preserve"> </w:t>
      </w:r>
      <w:r w:rsidRPr="000A45A3">
        <w:rPr>
          <w:rFonts w:ascii="Arial" w:hAnsi="Arial" w:cs="Arial"/>
        </w:rPr>
        <w:t>изменениями),</w:t>
      </w:r>
      <w:r>
        <w:rPr>
          <w:rFonts w:ascii="Arial" w:hAnsi="Arial" w:cs="Arial"/>
        </w:rPr>
        <w:t xml:space="preserve"> </w:t>
      </w:r>
      <w:r w:rsidRPr="000A45A3">
        <w:rPr>
          <w:rFonts w:ascii="Arial" w:hAnsi="Arial" w:cs="Arial"/>
        </w:rPr>
        <w:t>постановлением</w:t>
      </w:r>
      <w:r>
        <w:rPr>
          <w:rFonts w:ascii="Arial" w:hAnsi="Arial" w:cs="Arial"/>
        </w:rPr>
        <w:t xml:space="preserve"> </w:t>
      </w:r>
      <w:r w:rsidRPr="000A45A3">
        <w:rPr>
          <w:rFonts w:ascii="Arial" w:hAnsi="Arial" w:cs="Arial"/>
        </w:rPr>
        <w:t>администрации</w:t>
      </w:r>
      <w:r>
        <w:rPr>
          <w:rFonts w:ascii="Arial" w:hAnsi="Arial" w:cs="Arial"/>
        </w:rPr>
        <w:t xml:space="preserve"> </w:t>
      </w:r>
      <w:proofErr w:type="spellStart"/>
      <w:r w:rsidRPr="000A45A3">
        <w:rPr>
          <w:rFonts w:ascii="Arial" w:hAnsi="Arial" w:cs="Arial"/>
        </w:rPr>
        <w:t>Городищенского</w:t>
      </w:r>
      <w:proofErr w:type="spellEnd"/>
      <w:r>
        <w:rPr>
          <w:rFonts w:ascii="Arial" w:hAnsi="Arial" w:cs="Arial"/>
        </w:rPr>
        <w:t xml:space="preserve"> </w:t>
      </w:r>
      <w:r w:rsidRPr="000A45A3">
        <w:rPr>
          <w:rFonts w:ascii="Arial" w:hAnsi="Arial" w:cs="Arial"/>
        </w:rPr>
        <w:t>района</w:t>
      </w:r>
      <w:r>
        <w:rPr>
          <w:rFonts w:ascii="Arial" w:hAnsi="Arial" w:cs="Arial"/>
        </w:rPr>
        <w:t xml:space="preserve"> </w:t>
      </w:r>
      <w:r w:rsidRPr="000A45A3">
        <w:rPr>
          <w:rFonts w:ascii="Arial" w:hAnsi="Arial" w:cs="Arial"/>
        </w:rPr>
        <w:t>Пензенской</w:t>
      </w:r>
      <w:r>
        <w:rPr>
          <w:rFonts w:ascii="Arial" w:hAnsi="Arial" w:cs="Arial"/>
        </w:rPr>
        <w:t xml:space="preserve"> </w:t>
      </w:r>
      <w:r w:rsidRPr="000A45A3">
        <w:rPr>
          <w:rFonts w:ascii="Arial" w:hAnsi="Arial" w:cs="Arial"/>
        </w:rPr>
        <w:t>области</w:t>
      </w:r>
      <w:r>
        <w:rPr>
          <w:rFonts w:ascii="Arial" w:hAnsi="Arial" w:cs="Arial"/>
          <w:bCs/>
          <w:color w:val="000000"/>
          <w:szCs w:val="28"/>
        </w:rPr>
        <w:t xml:space="preserve"> </w:t>
      </w:r>
      <w:r w:rsidRPr="000A45A3">
        <w:rPr>
          <w:rFonts w:ascii="Arial" w:hAnsi="Arial" w:cs="Arial"/>
          <w:bCs/>
          <w:color w:val="000000"/>
          <w:szCs w:val="28"/>
        </w:rPr>
        <w:t>от</w:t>
      </w:r>
      <w:r>
        <w:rPr>
          <w:rFonts w:ascii="Arial" w:hAnsi="Arial" w:cs="Arial"/>
          <w:bCs/>
          <w:color w:val="000000"/>
          <w:szCs w:val="28"/>
        </w:rPr>
        <w:t xml:space="preserve"> </w:t>
      </w:r>
      <w:r w:rsidRPr="000A45A3">
        <w:rPr>
          <w:rFonts w:ascii="Arial" w:hAnsi="Arial" w:cs="Arial"/>
          <w:bCs/>
          <w:color w:val="000000"/>
          <w:szCs w:val="28"/>
        </w:rPr>
        <w:t>17.05.2018</w:t>
      </w:r>
      <w:r>
        <w:rPr>
          <w:rFonts w:ascii="Arial" w:hAnsi="Arial" w:cs="Arial"/>
          <w:bCs/>
          <w:color w:val="000000"/>
          <w:szCs w:val="28"/>
        </w:rPr>
        <w:t xml:space="preserve"> </w:t>
      </w:r>
      <w:r w:rsidRPr="000A45A3">
        <w:rPr>
          <w:rFonts w:ascii="Arial" w:hAnsi="Arial" w:cs="Arial"/>
          <w:bCs/>
          <w:color w:val="000000"/>
          <w:szCs w:val="28"/>
        </w:rPr>
        <w:t>№</w:t>
      </w:r>
      <w:r>
        <w:rPr>
          <w:rFonts w:ascii="Arial" w:hAnsi="Arial" w:cs="Arial"/>
          <w:bCs/>
          <w:color w:val="000000"/>
          <w:szCs w:val="28"/>
        </w:rPr>
        <w:t xml:space="preserve"> </w:t>
      </w:r>
      <w:r w:rsidRPr="000A45A3">
        <w:rPr>
          <w:rFonts w:ascii="Arial" w:hAnsi="Arial" w:cs="Arial"/>
          <w:bCs/>
          <w:color w:val="000000"/>
          <w:szCs w:val="28"/>
        </w:rPr>
        <w:t>395-п</w:t>
      </w:r>
      <w:r>
        <w:rPr>
          <w:rFonts w:ascii="Arial" w:hAnsi="Arial" w:cs="Arial"/>
          <w:bCs/>
          <w:color w:val="000000"/>
          <w:szCs w:val="28"/>
        </w:rPr>
        <w:t xml:space="preserve"> </w:t>
      </w:r>
      <w:r w:rsidRPr="000A45A3">
        <w:rPr>
          <w:rFonts w:ascii="Arial" w:hAnsi="Arial" w:cs="Arial"/>
          <w:bCs/>
          <w:color w:val="000000"/>
          <w:szCs w:val="28"/>
        </w:rPr>
        <w:t>«Об</w:t>
      </w:r>
      <w:r>
        <w:rPr>
          <w:rFonts w:ascii="Arial" w:hAnsi="Arial" w:cs="Arial"/>
          <w:bCs/>
          <w:color w:val="000000"/>
          <w:szCs w:val="28"/>
        </w:rPr>
        <w:t xml:space="preserve"> </w:t>
      </w:r>
      <w:r w:rsidRPr="000A45A3">
        <w:rPr>
          <w:rFonts w:ascii="Arial" w:hAnsi="Arial" w:cs="Arial"/>
          <w:bCs/>
          <w:color w:val="000000"/>
          <w:szCs w:val="28"/>
        </w:rPr>
        <w:t>утверждении</w:t>
      </w:r>
      <w:r>
        <w:rPr>
          <w:rFonts w:ascii="Arial" w:hAnsi="Arial" w:cs="Arial"/>
          <w:bCs/>
          <w:color w:val="000000"/>
          <w:szCs w:val="28"/>
        </w:rPr>
        <w:t xml:space="preserve"> </w:t>
      </w:r>
      <w:r w:rsidRPr="000A45A3">
        <w:rPr>
          <w:rFonts w:ascii="Arial" w:hAnsi="Arial" w:cs="Arial"/>
          <w:bCs/>
          <w:color w:val="000000"/>
          <w:szCs w:val="28"/>
        </w:rPr>
        <w:t>Реестра</w:t>
      </w:r>
      <w:r>
        <w:rPr>
          <w:rFonts w:ascii="Arial" w:hAnsi="Arial" w:cs="Arial"/>
          <w:bCs/>
          <w:color w:val="000000"/>
          <w:szCs w:val="28"/>
        </w:rPr>
        <w:t xml:space="preserve"> </w:t>
      </w:r>
      <w:r w:rsidRPr="000A45A3">
        <w:rPr>
          <w:rFonts w:ascii="Arial" w:hAnsi="Arial" w:cs="Arial"/>
          <w:bCs/>
          <w:color w:val="000000"/>
          <w:szCs w:val="28"/>
        </w:rPr>
        <w:t>муниципальных</w:t>
      </w:r>
      <w:r>
        <w:rPr>
          <w:rFonts w:ascii="Arial" w:hAnsi="Arial" w:cs="Arial"/>
          <w:bCs/>
          <w:color w:val="000000"/>
          <w:szCs w:val="28"/>
        </w:rPr>
        <w:t xml:space="preserve"> </w:t>
      </w:r>
      <w:r w:rsidRPr="000A45A3">
        <w:rPr>
          <w:rFonts w:ascii="Arial" w:hAnsi="Arial" w:cs="Arial"/>
          <w:bCs/>
          <w:color w:val="000000"/>
          <w:szCs w:val="28"/>
        </w:rPr>
        <w:t>услуг</w:t>
      </w:r>
      <w:r>
        <w:rPr>
          <w:rFonts w:ascii="Arial" w:hAnsi="Arial" w:cs="Arial"/>
          <w:bCs/>
          <w:color w:val="000000"/>
          <w:szCs w:val="28"/>
        </w:rPr>
        <w:t xml:space="preserve"> </w:t>
      </w:r>
      <w:r w:rsidRPr="000A45A3">
        <w:rPr>
          <w:rFonts w:ascii="Arial" w:hAnsi="Arial" w:cs="Arial"/>
          <w:bCs/>
          <w:color w:val="000000"/>
          <w:szCs w:val="28"/>
        </w:rPr>
        <w:t>муниципального</w:t>
      </w:r>
      <w:r>
        <w:rPr>
          <w:rFonts w:ascii="Arial" w:hAnsi="Arial" w:cs="Arial"/>
          <w:bCs/>
          <w:color w:val="000000"/>
          <w:szCs w:val="28"/>
        </w:rPr>
        <w:t xml:space="preserve"> </w:t>
      </w:r>
      <w:r w:rsidRPr="000A45A3">
        <w:rPr>
          <w:rFonts w:ascii="Arial" w:hAnsi="Arial" w:cs="Arial"/>
          <w:bCs/>
          <w:color w:val="000000"/>
          <w:szCs w:val="28"/>
        </w:rPr>
        <w:t>образования</w:t>
      </w:r>
      <w:r>
        <w:rPr>
          <w:rFonts w:ascii="Arial" w:hAnsi="Arial" w:cs="Arial"/>
          <w:bCs/>
          <w:color w:val="000000"/>
          <w:szCs w:val="28"/>
        </w:rPr>
        <w:t xml:space="preserve"> </w:t>
      </w:r>
      <w:proofErr w:type="spellStart"/>
      <w:r w:rsidRPr="000A45A3">
        <w:rPr>
          <w:rFonts w:ascii="Arial" w:hAnsi="Arial" w:cs="Arial"/>
          <w:bCs/>
          <w:color w:val="000000"/>
          <w:szCs w:val="28"/>
        </w:rPr>
        <w:t>Городищенский</w:t>
      </w:r>
      <w:proofErr w:type="spellEnd"/>
      <w:r>
        <w:rPr>
          <w:rFonts w:ascii="Arial" w:hAnsi="Arial" w:cs="Arial"/>
          <w:bCs/>
          <w:color w:val="000000"/>
          <w:szCs w:val="28"/>
        </w:rPr>
        <w:t xml:space="preserve"> </w:t>
      </w:r>
      <w:r w:rsidRPr="000A45A3">
        <w:rPr>
          <w:rFonts w:ascii="Arial" w:hAnsi="Arial" w:cs="Arial"/>
          <w:bCs/>
          <w:color w:val="000000"/>
          <w:szCs w:val="28"/>
        </w:rPr>
        <w:t>район</w:t>
      </w:r>
      <w:r>
        <w:rPr>
          <w:rFonts w:ascii="Arial" w:hAnsi="Arial" w:cs="Arial"/>
          <w:bCs/>
          <w:color w:val="000000"/>
          <w:szCs w:val="28"/>
        </w:rPr>
        <w:t xml:space="preserve"> </w:t>
      </w:r>
      <w:r w:rsidRPr="000A45A3">
        <w:rPr>
          <w:rFonts w:ascii="Arial" w:hAnsi="Arial" w:cs="Arial"/>
          <w:bCs/>
          <w:color w:val="000000"/>
          <w:szCs w:val="28"/>
        </w:rPr>
        <w:t>Пензенской</w:t>
      </w:r>
      <w:r>
        <w:rPr>
          <w:rFonts w:ascii="Arial" w:hAnsi="Arial" w:cs="Arial"/>
          <w:bCs/>
          <w:color w:val="000000"/>
          <w:szCs w:val="28"/>
        </w:rPr>
        <w:t xml:space="preserve"> </w:t>
      </w:r>
      <w:r w:rsidRPr="000A45A3">
        <w:rPr>
          <w:rFonts w:ascii="Arial" w:hAnsi="Arial" w:cs="Arial"/>
          <w:bCs/>
          <w:color w:val="000000"/>
          <w:szCs w:val="28"/>
        </w:rPr>
        <w:t>области»</w:t>
      </w:r>
      <w:r>
        <w:rPr>
          <w:rFonts w:ascii="Arial" w:hAnsi="Arial" w:cs="Arial"/>
        </w:rPr>
        <w:t xml:space="preserve"> </w:t>
      </w:r>
      <w:r w:rsidRPr="000A45A3">
        <w:rPr>
          <w:rFonts w:ascii="Arial" w:hAnsi="Arial" w:cs="Arial"/>
        </w:rPr>
        <w:t>(с</w:t>
      </w:r>
      <w:r>
        <w:rPr>
          <w:rFonts w:ascii="Arial" w:hAnsi="Arial" w:cs="Arial"/>
        </w:rPr>
        <w:t xml:space="preserve"> </w:t>
      </w:r>
      <w:r w:rsidRPr="000A45A3">
        <w:rPr>
          <w:rFonts w:ascii="Arial" w:hAnsi="Arial" w:cs="Arial"/>
        </w:rPr>
        <w:t>последующими</w:t>
      </w:r>
      <w:r>
        <w:rPr>
          <w:rFonts w:ascii="Arial" w:hAnsi="Arial" w:cs="Arial"/>
        </w:rPr>
        <w:t xml:space="preserve"> </w:t>
      </w:r>
      <w:r w:rsidRPr="000A45A3">
        <w:rPr>
          <w:rFonts w:ascii="Arial" w:hAnsi="Arial" w:cs="Arial"/>
        </w:rPr>
        <w:t>изменениями),</w:t>
      </w:r>
      <w:r>
        <w:rPr>
          <w:rFonts w:ascii="Arial" w:hAnsi="Arial" w:cs="Arial"/>
        </w:rPr>
        <w:t xml:space="preserve"> </w:t>
      </w:r>
      <w:r w:rsidRPr="000A45A3">
        <w:rPr>
          <w:rFonts w:ascii="Arial" w:hAnsi="Arial" w:cs="Arial"/>
        </w:rPr>
        <w:t>руководствуясь</w:t>
      </w:r>
      <w:r>
        <w:rPr>
          <w:rFonts w:ascii="Arial" w:hAnsi="Arial" w:cs="Arial"/>
        </w:rPr>
        <w:t xml:space="preserve"> </w:t>
      </w:r>
      <w:r w:rsidRPr="000A45A3">
        <w:rPr>
          <w:rFonts w:ascii="Arial" w:hAnsi="Arial" w:cs="Arial"/>
        </w:rPr>
        <w:t>статьей</w:t>
      </w:r>
      <w:r>
        <w:rPr>
          <w:rFonts w:ascii="Arial" w:hAnsi="Arial" w:cs="Arial"/>
        </w:rPr>
        <w:t xml:space="preserve"> </w:t>
      </w:r>
      <w:r w:rsidRPr="000A45A3">
        <w:rPr>
          <w:rFonts w:ascii="Arial" w:hAnsi="Arial" w:cs="Arial"/>
        </w:rPr>
        <w:t>18</w:t>
      </w:r>
      <w:r>
        <w:rPr>
          <w:rFonts w:ascii="Arial" w:hAnsi="Arial" w:cs="Arial"/>
        </w:rPr>
        <w:t xml:space="preserve"> </w:t>
      </w:r>
      <w:r w:rsidRPr="000A45A3">
        <w:rPr>
          <w:rFonts w:ascii="Arial" w:hAnsi="Arial" w:cs="Arial"/>
        </w:rPr>
        <w:t>Устава</w:t>
      </w:r>
      <w:r>
        <w:rPr>
          <w:rFonts w:ascii="Arial" w:hAnsi="Arial" w:cs="Arial"/>
        </w:rPr>
        <w:t xml:space="preserve"> </w:t>
      </w:r>
      <w:proofErr w:type="spellStart"/>
      <w:r w:rsidRPr="000A45A3">
        <w:rPr>
          <w:rFonts w:ascii="Arial" w:hAnsi="Arial" w:cs="Arial"/>
        </w:rPr>
        <w:t>Городищенского</w:t>
      </w:r>
      <w:proofErr w:type="spellEnd"/>
      <w:r>
        <w:rPr>
          <w:rFonts w:ascii="Arial" w:hAnsi="Arial" w:cs="Arial"/>
        </w:rPr>
        <w:t xml:space="preserve"> </w:t>
      </w:r>
      <w:r w:rsidRPr="000A45A3">
        <w:rPr>
          <w:rFonts w:ascii="Arial" w:hAnsi="Arial" w:cs="Arial"/>
        </w:rPr>
        <w:t>района</w:t>
      </w:r>
      <w:r>
        <w:rPr>
          <w:rFonts w:ascii="Arial" w:hAnsi="Arial" w:cs="Arial"/>
        </w:rPr>
        <w:t xml:space="preserve"> </w:t>
      </w:r>
      <w:r w:rsidRPr="000A45A3">
        <w:rPr>
          <w:rFonts w:ascii="Arial" w:hAnsi="Arial" w:cs="Arial"/>
        </w:rPr>
        <w:t>Пензенской</w:t>
      </w:r>
      <w:r>
        <w:rPr>
          <w:rFonts w:ascii="Arial" w:hAnsi="Arial" w:cs="Arial"/>
        </w:rPr>
        <w:t xml:space="preserve"> </w:t>
      </w:r>
      <w:r w:rsidRPr="000A45A3">
        <w:rPr>
          <w:rFonts w:ascii="Arial" w:hAnsi="Arial" w:cs="Arial"/>
        </w:rPr>
        <w:t>области,</w:t>
      </w:r>
    </w:p>
    <w:p w:rsidR="00022C0D" w:rsidRPr="000A45A3" w:rsidRDefault="00022C0D" w:rsidP="00022C0D">
      <w:pPr>
        <w:ind w:firstLine="567"/>
        <w:jc w:val="both"/>
        <w:rPr>
          <w:rFonts w:ascii="Arial" w:hAnsi="Arial" w:cs="Arial"/>
          <w:szCs w:val="28"/>
        </w:rPr>
      </w:pPr>
    </w:p>
    <w:p w:rsidR="00022C0D" w:rsidRPr="000A45A3" w:rsidRDefault="00022C0D" w:rsidP="00022C0D">
      <w:pPr>
        <w:ind w:firstLine="567"/>
        <w:jc w:val="center"/>
        <w:rPr>
          <w:rFonts w:ascii="Arial" w:hAnsi="Arial" w:cs="Arial"/>
          <w:b/>
          <w:szCs w:val="28"/>
        </w:rPr>
      </w:pPr>
      <w:r w:rsidRPr="000A45A3">
        <w:rPr>
          <w:rFonts w:ascii="Arial" w:hAnsi="Arial" w:cs="Arial"/>
          <w:b/>
          <w:szCs w:val="28"/>
        </w:rPr>
        <w:t>администрация</w:t>
      </w:r>
      <w:r>
        <w:rPr>
          <w:rFonts w:ascii="Arial" w:hAnsi="Arial" w:cs="Arial"/>
          <w:b/>
          <w:szCs w:val="28"/>
        </w:rPr>
        <w:t xml:space="preserve"> </w:t>
      </w:r>
      <w:proofErr w:type="spellStart"/>
      <w:r w:rsidRPr="000A45A3">
        <w:rPr>
          <w:rFonts w:ascii="Arial" w:hAnsi="Arial" w:cs="Arial"/>
          <w:b/>
          <w:szCs w:val="28"/>
        </w:rPr>
        <w:t>Городищенского</w:t>
      </w:r>
      <w:proofErr w:type="spellEnd"/>
      <w:r>
        <w:rPr>
          <w:rFonts w:ascii="Arial" w:hAnsi="Arial" w:cs="Arial"/>
          <w:b/>
          <w:szCs w:val="28"/>
        </w:rPr>
        <w:t xml:space="preserve"> </w:t>
      </w:r>
      <w:r w:rsidRPr="000A45A3">
        <w:rPr>
          <w:rFonts w:ascii="Arial" w:hAnsi="Arial" w:cs="Arial"/>
          <w:b/>
          <w:szCs w:val="28"/>
        </w:rPr>
        <w:t>района</w:t>
      </w:r>
      <w:r>
        <w:rPr>
          <w:rFonts w:ascii="Arial" w:hAnsi="Arial" w:cs="Arial"/>
          <w:b/>
          <w:szCs w:val="28"/>
        </w:rPr>
        <w:t xml:space="preserve"> Пензенской области </w:t>
      </w:r>
      <w:r w:rsidRPr="000A45A3">
        <w:rPr>
          <w:rFonts w:ascii="Arial" w:hAnsi="Arial" w:cs="Arial"/>
          <w:b/>
          <w:szCs w:val="28"/>
        </w:rPr>
        <w:t>постановляет:</w:t>
      </w:r>
    </w:p>
    <w:p w:rsidR="00022C0D" w:rsidRPr="000A45A3" w:rsidRDefault="00022C0D" w:rsidP="00022C0D">
      <w:pPr>
        <w:ind w:firstLine="567"/>
        <w:jc w:val="both"/>
        <w:rPr>
          <w:rFonts w:ascii="Arial" w:hAnsi="Arial" w:cs="Arial"/>
          <w:b/>
          <w:szCs w:val="28"/>
        </w:rPr>
      </w:pPr>
    </w:p>
    <w:p w:rsidR="00022C0D" w:rsidRPr="000A45A3" w:rsidRDefault="00022C0D" w:rsidP="00022C0D">
      <w:pPr>
        <w:ind w:firstLine="567"/>
        <w:jc w:val="both"/>
        <w:rPr>
          <w:rFonts w:ascii="Arial" w:hAnsi="Arial" w:cs="Arial"/>
          <w:szCs w:val="28"/>
        </w:rPr>
      </w:pPr>
      <w:r w:rsidRPr="000A45A3">
        <w:rPr>
          <w:rFonts w:ascii="Arial" w:hAnsi="Arial" w:cs="Arial"/>
          <w:szCs w:val="28"/>
        </w:rPr>
        <w:t>1.</w:t>
      </w:r>
      <w:r>
        <w:rPr>
          <w:rFonts w:ascii="Arial" w:hAnsi="Arial" w:cs="Arial"/>
          <w:szCs w:val="28"/>
        </w:rPr>
        <w:t xml:space="preserve"> </w:t>
      </w:r>
      <w:r w:rsidRPr="000A45A3">
        <w:rPr>
          <w:rFonts w:ascii="Arial" w:hAnsi="Arial" w:cs="Arial"/>
          <w:szCs w:val="28"/>
        </w:rPr>
        <w:t>Внести</w:t>
      </w:r>
      <w:r>
        <w:rPr>
          <w:rFonts w:ascii="Arial" w:hAnsi="Arial" w:cs="Arial"/>
          <w:szCs w:val="28"/>
        </w:rPr>
        <w:t xml:space="preserve"> </w:t>
      </w:r>
      <w:r w:rsidRPr="000A45A3">
        <w:rPr>
          <w:rFonts w:ascii="Arial" w:hAnsi="Arial" w:cs="Arial"/>
        </w:rPr>
        <w:t>Перечень</w:t>
      </w:r>
      <w:r>
        <w:rPr>
          <w:rFonts w:ascii="Arial" w:hAnsi="Arial" w:cs="Arial"/>
        </w:rPr>
        <w:t xml:space="preserve"> </w:t>
      </w:r>
      <w:r w:rsidRPr="000A45A3">
        <w:rPr>
          <w:rFonts w:ascii="Arial" w:hAnsi="Arial" w:cs="Arial"/>
        </w:rPr>
        <w:t>муниципальных</w:t>
      </w:r>
      <w:r>
        <w:rPr>
          <w:rFonts w:ascii="Arial" w:hAnsi="Arial" w:cs="Arial"/>
        </w:rPr>
        <w:t xml:space="preserve"> </w:t>
      </w:r>
      <w:r w:rsidRPr="000A45A3">
        <w:rPr>
          <w:rFonts w:ascii="Arial" w:hAnsi="Arial" w:cs="Arial"/>
        </w:rPr>
        <w:t>услуг</w:t>
      </w:r>
      <w:r>
        <w:rPr>
          <w:rFonts w:ascii="Arial" w:hAnsi="Arial" w:cs="Arial"/>
        </w:rPr>
        <w:t xml:space="preserve"> </w:t>
      </w:r>
      <w:proofErr w:type="spellStart"/>
      <w:r w:rsidRPr="000A45A3">
        <w:rPr>
          <w:rFonts w:ascii="Arial" w:hAnsi="Arial" w:cs="Arial"/>
        </w:rPr>
        <w:t>Городищенского</w:t>
      </w:r>
      <w:proofErr w:type="spellEnd"/>
      <w:r>
        <w:rPr>
          <w:rFonts w:ascii="Arial" w:hAnsi="Arial" w:cs="Arial"/>
        </w:rPr>
        <w:t xml:space="preserve"> </w:t>
      </w:r>
      <w:r w:rsidRPr="000A45A3">
        <w:rPr>
          <w:rFonts w:ascii="Arial" w:hAnsi="Arial" w:cs="Arial"/>
        </w:rPr>
        <w:t>района</w:t>
      </w:r>
      <w:r>
        <w:rPr>
          <w:rFonts w:ascii="Arial" w:hAnsi="Arial" w:cs="Arial"/>
        </w:rPr>
        <w:t xml:space="preserve"> </w:t>
      </w:r>
      <w:r w:rsidRPr="000A45A3">
        <w:rPr>
          <w:rFonts w:ascii="Arial" w:hAnsi="Arial" w:cs="Arial"/>
        </w:rPr>
        <w:t>Пензенской</w:t>
      </w:r>
      <w:r>
        <w:rPr>
          <w:rFonts w:ascii="Arial" w:hAnsi="Arial" w:cs="Arial"/>
        </w:rPr>
        <w:t xml:space="preserve"> </w:t>
      </w:r>
      <w:r w:rsidRPr="000A45A3">
        <w:rPr>
          <w:rFonts w:ascii="Arial" w:hAnsi="Arial" w:cs="Arial"/>
        </w:rPr>
        <w:t>области,</w:t>
      </w:r>
      <w:r>
        <w:rPr>
          <w:rFonts w:ascii="Arial" w:hAnsi="Arial" w:cs="Arial"/>
        </w:rPr>
        <w:t xml:space="preserve"> </w:t>
      </w:r>
      <w:r w:rsidRPr="000A45A3">
        <w:rPr>
          <w:rFonts w:ascii="Arial" w:hAnsi="Arial" w:cs="Arial"/>
          <w:szCs w:val="28"/>
        </w:rPr>
        <w:t>предоставление</w:t>
      </w:r>
      <w:r>
        <w:rPr>
          <w:rFonts w:ascii="Arial" w:hAnsi="Arial" w:cs="Arial"/>
          <w:szCs w:val="28"/>
        </w:rPr>
        <w:t xml:space="preserve"> </w:t>
      </w:r>
      <w:r w:rsidRPr="000A45A3">
        <w:rPr>
          <w:rFonts w:ascii="Arial" w:hAnsi="Arial" w:cs="Arial"/>
          <w:szCs w:val="28"/>
        </w:rPr>
        <w:t>которых</w:t>
      </w:r>
      <w:r>
        <w:rPr>
          <w:rFonts w:ascii="Arial" w:hAnsi="Arial" w:cs="Arial"/>
          <w:szCs w:val="28"/>
        </w:rPr>
        <w:t xml:space="preserve"> </w:t>
      </w:r>
      <w:r w:rsidRPr="000A45A3">
        <w:rPr>
          <w:rFonts w:ascii="Arial" w:hAnsi="Arial" w:cs="Arial"/>
          <w:szCs w:val="28"/>
        </w:rPr>
        <w:t>посредством</w:t>
      </w:r>
      <w:r>
        <w:rPr>
          <w:rFonts w:ascii="Arial" w:hAnsi="Arial" w:cs="Arial"/>
          <w:szCs w:val="28"/>
        </w:rPr>
        <w:t xml:space="preserve"> </w:t>
      </w:r>
      <w:r w:rsidRPr="000A45A3">
        <w:rPr>
          <w:rFonts w:ascii="Arial" w:hAnsi="Arial" w:cs="Arial"/>
          <w:szCs w:val="28"/>
        </w:rPr>
        <w:t>комплексного</w:t>
      </w:r>
      <w:r>
        <w:rPr>
          <w:rFonts w:ascii="Arial" w:hAnsi="Arial" w:cs="Arial"/>
          <w:szCs w:val="28"/>
        </w:rPr>
        <w:t xml:space="preserve"> </w:t>
      </w:r>
      <w:r w:rsidRPr="000A45A3">
        <w:rPr>
          <w:rFonts w:ascii="Arial" w:hAnsi="Arial" w:cs="Arial"/>
          <w:szCs w:val="28"/>
        </w:rPr>
        <w:t>запроса</w:t>
      </w:r>
      <w:r>
        <w:rPr>
          <w:rFonts w:ascii="Arial" w:hAnsi="Arial" w:cs="Arial"/>
          <w:szCs w:val="28"/>
        </w:rPr>
        <w:t xml:space="preserve"> </w:t>
      </w:r>
      <w:r w:rsidRPr="000A45A3">
        <w:rPr>
          <w:rFonts w:ascii="Arial" w:hAnsi="Arial" w:cs="Arial"/>
          <w:szCs w:val="28"/>
        </w:rPr>
        <w:t>в</w:t>
      </w:r>
      <w:r>
        <w:rPr>
          <w:rFonts w:ascii="Arial" w:hAnsi="Arial" w:cs="Arial"/>
          <w:szCs w:val="28"/>
        </w:rPr>
        <w:t xml:space="preserve"> </w:t>
      </w:r>
      <w:r w:rsidRPr="000A45A3">
        <w:rPr>
          <w:rFonts w:ascii="Arial" w:hAnsi="Arial" w:cs="Arial"/>
        </w:rPr>
        <w:t>МАУ</w:t>
      </w:r>
      <w:r>
        <w:rPr>
          <w:rFonts w:ascii="Arial" w:hAnsi="Arial" w:cs="Arial"/>
        </w:rPr>
        <w:t xml:space="preserve"> </w:t>
      </w:r>
      <w:r w:rsidRPr="000A45A3">
        <w:rPr>
          <w:rFonts w:ascii="Arial" w:hAnsi="Arial" w:cs="Arial"/>
        </w:rPr>
        <w:t>«Многофункциональный</w:t>
      </w:r>
      <w:r>
        <w:rPr>
          <w:rFonts w:ascii="Arial" w:hAnsi="Arial" w:cs="Arial"/>
        </w:rPr>
        <w:t xml:space="preserve"> </w:t>
      </w:r>
      <w:r w:rsidRPr="000A45A3">
        <w:rPr>
          <w:rFonts w:ascii="Arial" w:hAnsi="Arial" w:cs="Arial"/>
        </w:rPr>
        <w:t>центр</w:t>
      </w:r>
      <w:r>
        <w:rPr>
          <w:rFonts w:ascii="Arial" w:hAnsi="Arial" w:cs="Arial"/>
        </w:rPr>
        <w:t xml:space="preserve"> </w:t>
      </w:r>
      <w:r w:rsidRPr="000A45A3">
        <w:rPr>
          <w:rFonts w:ascii="Arial" w:hAnsi="Arial" w:cs="Arial"/>
        </w:rPr>
        <w:t>предоставления</w:t>
      </w:r>
      <w:r>
        <w:rPr>
          <w:rFonts w:ascii="Arial" w:hAnsi="Arial" w:cs="Arial"/>
        </w:rPr>
        <w:t xml:space="preserve"> </w:t>
      </w:r>
      <w:r w:rsidRPr="000A45A3">
        <w:rPr>
          <w:rFonts w:ascii="Arial" w:hAnsi="Arial" w:cs="Arial"/>
        </w:rPr>
        <w:t>государственных</w:t>
      </w:r>
      <w:r>
        <w:rPr>
          <w:rFonts w:ascii="Arial" w:hAnsi="Arial" w:cs="Arial"/>
        </w:rPr>
        <w:t xml:space="preserve"> </w:t>
      </w:r>
      <w:r w:rsidRPr="000A45A3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0A45A3">
        <w:rPr>
          <w:rFonts w:ascii="Arial" w:hAnsi="Arial" w:cs="Arial"/>
        </w:rPr>
        <w:t>муниципальных</w:t>
      </w:r>
      <w:r>
        <w:rPr>
          <w:rFonts w:ascii="Arial" w:hAnsi="Arial" w:cs="Arial"/>
        </w:rPr>
        <w:t xml:space="preserve"> </w:t>
      </w:r>
      <w:r w:rsidRPr="000A45A3">
        <w:rPr>
          <w:rFonts w:ascii="Arial" w:hAnsi="Arial" w:cs="Arial"/>
        </w:rPr>
        <w:t>услуг</w:t>
      </w:r>
      <w:r>
        <w:rPr>
          <w:rFonts w:ascii="Arial" w:hAnsi="Arial" w:cs="Arial"/>
        </w:rPr>
        <w:t xml:space="preserve"> </w:t>
      </w:r>
      <w:proofErr w:type="spellStart"/>
      <w:r w:rsidRPr="000A45A3">
        <w:rPr>
          <w:rFonts w:ascii="Arial" w:hAnsi="Arial" w:cs="Arial"/>
        </w:rPr>
        <w:t>Городищенского</w:t>
      </w:r>
      <w:proofErr w:type="spellEnd"/>
      <w:r>
        <w:rPr>
          <w:rFonts w:ascii="Arial" w:hAnsi="Arial" w:cs="Arial"/>
        </w:rPr>
        <w:t xml:space="preserve"> </w:t>
      </w:r>
      <w:r w:rsidRPr="000A45A3">
        <w:rPr>
          <w:rFonts w:ascii="Arial" w:hAnsi="Arial" w:cs="Arial"/>
        </w:rPr>
        <w:t>района</w:t>
      </w:r>
      <w:r>
        <w:rPr>
          <w:rFonts w:ascii="Arial" w:hAnsi="Arial" w:cs="Arial"/>
        </w:rPr>
        <w:t xml:space="preserve"> </w:t>
      </w:r>
      <w:r w:rsidRPr="000A45A3">
        <w:rPr>
          <w:rFonts w:ascii="Arial" w:hAnsi="Arial" w:cs="Arial"/>
        </w:rPr>
        <w:t>Пензенской</w:t>
      </w:r>
      <w:r>
        <w:rPr>
          <w:rFonts w:ascii="Arial" w:hAnsi="Arial" w:cs="Arial"/>
        </w:rPr>
        <w:t xml:space="preserve"> </w:t>
      </w:r>
      <w:r w:rsidRPr="000A45A3">
        <w:rPr>
          <w:rFonts w:ascii="Arial" w:hAnsi="Arial" w:cs="Arial"/>
        </w:rPr>
        <w:t>области»</w:t>
      </w:r>
      <w:r>
        <w:rPr>
          <w:rFonts w:ascii="Arial" w:hAnsi="Arial" w:cs="Arial"/>
        </w:rPr>
        <w:t xml:space="preserve"> </w:t>
      </w:r>
      <w:r w:rsidRPr="000A45A3">
        <w:rPr>
          <w:rFonts w:ascii="Arial" w:hAnsi="Arial" w:cs="Arial"/>
          <w:szCs w:val="28"/>
        </w:rPr>
        <w:t>не</w:t>
      </w:r>
      <w:r>
        <w:rPr>
          <w:rFonts w:ascii="Arial" w:hAnsi="Arial" w:cs="Arial"/>
          <w:szCs w:val="28"/>
        </w:rPr>
        <w:t xml:space="preserve"> </w:t>
      </w:r>
      <w:r w:rsidRPr="000A45A3">
        <w:rPr>
          <w:rFonts w:ascii="Arial" w:hAnsi="Arial" w:cs="Arial"/>
          <w:szCs w:val="28"/>
        </w:rPr>
        <w:t>осуществляется,</w:t>
      </w:r>
      <w:r>
        <w:rPr>
          <w:rFonts w:ascii="Arial" w:hAnsi="Arial" w:cs="Arial"/>
          <w:szCs w:val="28"/>
        </w:rPr>
        <w:t xml:space="preserve"> </w:t>
      </w:r>
      <w:r w:rsidRPr="000A45A3">
        <w:rPr>
          <w:rFonts w:ascii="Arial" w:hAnsi="Arial" w:cs="Arial"/>
          <w:szCs w:val="28"/>
        </w:rPr>
        <w:t>утвержденный</w:t>
      </w:r>
      <w:r>
        <w:rPr>
          <w:rFonts w:ascii="Arial" w:hAnsi="Arial" w:cs="Arial"/>
          <w:szCs w:val="28"/>
        </w:rPr>
        <w:t xml:space="preserve"> </w:t>
      </w:r>
      <w:r w:rsidRPr="000A45A3">
        <w:rPr>
          <w:rFonts w:ascii="Arial" w:hAnsi="Arial" w:cs="Arial"/>
          <w:szCs w:val="28"/>
        </w:rPr>
        <w:t>постановлением</w:t>
      </w:r>
      <w:r>
        <w:rPr>
          <w:rFonts w:ascii="Arial" w:hAnsi="Arial" w:cs="Arial"/>
          <w:szCs w:val="28"/>
        </w:rPr>
        <w:t xml:space="preserve"> </w:t>
      </w:r>
      <w:r w:rsidRPr="000A45A3">
        <w:rPr>
          <w:rFonts w:ascii="Arial" w:hAnsi="Arial" w:cs="Arial"/>
          <w:szCs w:val="28"/>
        </w:rPr>
        <w:t>администрации</w:t>
      </w:r>
      <w:r>
        <w:rPr>
          <w:rFonts w:ascii="Arial" w:hAnsi="Arial" w:cs="Arial"/>
          <w:szCs w:val="28"/>
        </w:rPr>
        <w:t xml:space="preserve"> </w:t>
      </w:r>
      <w:proofErr w:type="spellStart"/>
      <w:r w:rsidRPr="000A45A3">
        <w:rPr>
          <w:rFonts w:ascii="Arial" w:hAnsi="Arial" w:cs="Arial"/>
          <w:szCs w:val="28"/>
        </w:rPr>
        <w:t>Городищенского</w:t>
      </w:r>
      <w:proofErr w:type="spellEnd"/>
      <w:r>
        <w:rPr>
          <w:rFonts w:ascii="Arial" w:hAnsi="Arial" w:cs="Arial"/>
          <w:szCs w:val="28"/>
        </w:rPr>
        <w:t xml:space="preserve"> </w:t>
      </w:r>
      <w:r w:rsidRPr="000A45A3">
        <w:rPr>
          <w:rFonts w:ascii="Arial" w:hAnsi="Arial" w:cs="Arial"/>
          <w:szCs w:val="28"/>
        </w:rPr>
        <w:t>района</w:t>
      </w:r>
      <w:r>
        <w:rPr>
          <w:rFonts w:ascii="Arial" w:hAnsi="Arial" w:cs="Arial"/>
          <w:szCs w:val="28"/>
        </w:rPr>
        <w:t xml:space="preserve"> </w:t>
      </w:r>
      <w:r w:rsidRPr="000A45A3">
        <w:rPr>
          <w:rFonts w:ascii="Arial" w:hAnsi="Arial" w:cs="Arial"/>
          <w:szCs w:val="28"/>
        </w:rPr>
        <w:t>Пензенской</w:t>
      </w:r>
      <w:r>
        <w:rPr>
          <w:rFonts w:ascii="Arial" w:hAnsi="Arial" w:cs="Arial"/>
          <w:szCs w:val="28"/>
        </w:rPr>
        <w:t xml:space="preserve"> </w:t>
      </w:r>
      <w:r w:rsidRPr="000A45A3">
        <w:rPr>
          <w:rFonts w:ascii="Arial" w:hAnsi="Arial" w:cs="Arial"/>
          <w:szCs w:val="28"/>
        </w:rPr>
        <w:t>области</w:t>
      </w:r>
      <w:r>
        <w:rPr>
          <w:rFonts w:ascii="Arial" w:hAnsi="Arial" w:cs="Arial"/>
        </w:rPr>
        <w:t xml:space="preserve"> </w:t>
      </w:r>
      <w:r w:rsidRPr="000A45A3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0A45A3">
        <w:rPr>
          <w:rFonts w:ascii="Arial" w:hAnsi="Arial" w:cs="Arial"/>
        </w:rPr>
        <w:t>16.09.2019</w:t>
      </w:r>
      <w:r>
        <w:rPr>
          <w:rFonts w:ascii="Arial" w:hAnsi="Arial" w:cs="Arial"/>
        </w:rPr>
        <w:t xml:space="preserve"> </w:t>
      </w:r>
      <w:r w:rsidRPr="000A45A3">
        <w:rPr>
          <w:rFonts w:ascii="Arial" w:hAnsi="Arial" w:cs="Arial"/>
        </w:rPr>
        <w:t>№721-п</w:t>
      </w:r>
      <w:r>
        <w:rPr>
          <w:rFonts w:ascii="Arial" w:hAnsi="Arial" w:cs="Arial"/>
        </w:rPr>
        <w:t xml:space="preserve"> </w:t>
      </w:r>
      <w:r w:rsidRPr="000A45A3">
        <w:rPr>
          <w:rFonts w:ascii="Arial" w:hAnsi="Arial" w:cs="Arial"/>
        </w:rPr>
        <w:t>(с</w:t>
      </w:r>
      <w:r>
        <w:rPr>
          <w:rFonts w:ascii="Arial" w:hAnsi="Arial" w:cs="Arial"/>
        </w:rPr>
        <w:t xml:space="preserve"> </w:t>
      </w:r>
      <w:r w:rsidRPr="000A45A3">
        <w:rPr>
          <w:rFonts w:ascii="Arial" w:hAnsi="Arial" w:cs="Arial"/>
        </w:rPr>
        <w:t>последующими</w:t>
      </w:r>
      <w:r>
        <w:rPr>
          <w:rFonts w:ascii="Arial" w:hAnsi="Arial" w:cs="Arial"/>
        </w:rPr>
        <w:t xml:space="preserve"> </w:t>
      </w:r>
      <w:r w:rsidRPr="000A45A3">
        <w:rPr>
          <w:rFonts w:ascii="Arial" w:hAnsi="Arial" w:cs="Arial"/>
        </w:rPr>
        <w:t>изменениями),</w:t>
      </w:r>
      <w:r>
        <w:rPr>
          <w:rFonts w:ascii="Arial" w:hAnsi="Arial" w:cs="Arial"/>
        </w:rPr>
        <w:t xml:space="preserve"> </w:t>
      </w:r>
      <w:r w:rsidRPr="000A45A3">
        <w:rPr>
          <w:rFonts w:ascii="Arial" w:hAnsi="Arial" w:cs="Arial"/>
          <w:szCs w:val="28"/>
        </w:rPr>
        <w:t>изменения,</w:t>
      </w:r>
      <w:r>
        <w:rPr>
          <w:rFonts w:ascii="Arial" w:hAnsi="Arial" w:cs="Arial"/>
          <w:szCs w:val="28"/>
        </w:rPr>
        <w:t xml:space="preserve"> </w:t>
      </w:r>
      <w:r w:rsidRPr="000A45A3">
        <w:rPr>
          <w:rFonts w:ascii="Arial" w:hAnsi="Arial" w:cs="Arial"/>
          <w:szCs w:val="28"/>
        </w:rPr>
        <w:t>изложив</w:t>
      </w:r>
      <w:r>
        <w:rPr>
          <w:rFonts w:ascii="Arial" w:hAnsi="Arial" w:cs="Arial"/>
          <w:szCs w:val="28"/>
        </w:rPr>
        <w:t xml:space="preserve"> </w:t>
      </w:r>
      <w:r w:rsidRPr="000A45A3">
        <w:rPr>
          <w:rFonts w:ascii="Arial" w:hAnsi="Arial" w:cs="Arial"/>
          <w:szCs w:val="28"/>
        </w:rPr>
        <w:t>его</w:t>
      </w:r>
      <w:r>
        <w:rPr>
          <w:rFonts w:ascii="Arial" w:hAnsi="Arial" w:cs="Arial"/>
          <w:szCs w:val="28"/>
        </w:rPr>
        <w:t xml:space="preserve"> </w:t>
      </w:r>
      <w:r w:rsidRPr="000A45A3">
        <w:rPr>
          <w:rFonts w:ascii="Arial" w:hAnsi="Arial" w:cs="Arial"/>
          <w:szCs w:val="28"/>
        </w:rPr>
        <w:t>в</w:t>
      </w:r>
      <w:r>
        <w:rPr>
          <w:rFonts w:ascii="Arial" w:hAnsi="Arial" w:cs="Arial"/>
          <w:szCs w:val="28"/>
        </w:rPr>
        <w:t xml:space="preserve"> </w:t>
      </w:r>
      <w:r w:rsidRPr="000A45A3">
        <w:rPr>
          <w:rFonts w:ascii="Arial" w:hAnsi="Arial" w:cs="Arial"/>
          <w:szCs w:val="28"/>
        </w:rPr>
        <w:t>новой</w:t>
      </w:r>
      <w:r>
        <w:rPr>
          <w:rFonts w:ascii="Arial" w:hAnsi="Arial" w:cs="Arial"/>
          <w:szCs w:val="28"/>
        </w:rPr>
        <w:t xml:space="preserve"> </w:t>
      </w:r>
      <w:r w:rsidRPr="000A45A3">
        <w:rPr>
          <w:rFonts w:ascii="Arial" w:hAnsi="Arial" w:cs="Arial"/>
          <w:szCs w:val="28"/>
        </w:rPr>
        <w:t>редакции</w:t>
      </w:r>
      <w:r>
        <w:rPr>
          <w:rFonts w:ascii="Arial" w:hAnsi="Arial" w:cs="Arial"/>
          <w:szCs w:val="28"/>
        </w:rPr>
        <w:t xml:space="preserve"> </w:t>
      </w:r>
      <w:r w:rsidRPr="000A45A3">
        <w:rPr>
          <w:rFonts w:ascii="Arial" w:hAnsi="Arial" w:cs="Arial"/>
          <w:szCs w:val="28"/>
        </w:rPr>
        <w:t>согласно</w:t>
      </w:r>
      <w:r>
        <w:rPr>
          <w:rFonts w:ascii="Arial" w:hAnsi="Arial" w:cs="Arial"/>
          <w:szCs w:val="28"/>
        </w:rPr>
        <w:t xml:space="preserve"> </w:t>
      </w:r>
      <w:r w:rsidRPr="000A45A3">
        <w:rPr>
          <w:rFonts w:ascii="Arial" w:hAnsi="Arial" w:cs="Arial"/>
          <w:szCs w:val="28"/>
        </w:rPr>
        <w:t>приложению.</w:t>
      </w:r>
    </w:p>
    <w:p w:rsidR="00022C0D" w:rsidRPr="000A45A3" w:rsidRDefault="00022C0D" w:rsidP="00022C0D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Cs w:val="28"/>
        </w:rPr>
      </w:pPr>
      <w:r w:rsidRPr="000A45A3">
        <w:rPr>
          <w:rFonts w:ascii="Arial" w:hAnsi="Arial" w:cs="Arial"/>
          <w:szCs w:val="28"/>
        </w:rPr>
        <w:t>2.</w:t>
      </w:r>
      <w:r>
        <w:rPr>
          <w:rFonts w:ascii="Arial" w:hAnsi="Arial" w:cs="Arial"/>
          <w:szCs w:val="28"/>
        </w:rPr>
        <w:t xml:space="preserve"> </w:t>
      </w:r>
      <w:r w:rsidRPr="000A45A3">
        <w:rPr>
          <w:rFonts w:ascii="Arial" w:hAnsi="Arial" w:cs="Arial"/>
          <w:szCs w:val="28"/>
        </w:rPr>
        <w:t>Настоящее</w:t>
      </w:r>
      <w:r>
        <w:rPr>
          <w:rFonts w:ascii="Arial" w:hAnsi="Arial" w:cs="Arial"/>
          <w:szCs w:val="28"/>
        </w:rPr>
        <w:t xml:space="preserve"> </w:t>
      </w:r>
      <w:r w:rsidRPr="000A45A3">
        <w:rPr>
          <w:rFonts w:ascii="Arial" w:hAnsi="Arial" w:cs="Arial"/>
          <w:szCs w:val="28"/>
        </w:rPr>
        <w:t>постановление</w:t>
      </w:r>
      <w:r>
        <w:rPr>
          <w:rFonts w:ascii="Arial" w:hAnsi="Arial" w:cs="Arial"/>
          <w:szCs w:val="28"/>
        </w:rPr>
        <w:t xml:space="preserve"> </w:t>
      </w:r>
      <w:r w:rsidRPr="000A45A3">
        <w:rPr>
          <w:rFonts w:ascii="Arial" w:hAnsi="Arial" w:cs="Arial"/>
          <w:szCs w:val="28"/>
        </w:rPr>
        <w:t>опубликовать</w:t>
      </w:r>
      <w:r>
        <w:rPr>
          <w:rFonts w:ascii="Arial" w:hAnsi="Arial" w:cs="Arial"/>
          <w:szCs w:val="28"/>
        </w:rPr>
        <w:t xml:space="preserve"> </w:t>
      </w:r>
      <w:r w:rsidRPr="000A45A3">
        <w:rPr>
          <w:rFonts w:ascii="Arial" w:hAnsi="Arial" w:cs="Arial"/>
          <w:szCs w:val="28"/>
        </w:rPr>
        <w:t>в</w:t>
      </w:r>
      <w:r>
        <w:rPr>
          <w:rFonts w:ascii="Arial" w:hAnsi="Arial" w:cs="Arial"/>
          <w:szCs w:val="28"/>
        </w:rPr>
        <w:t xml:space="preserve"> </w:t>
      </w:r>
      <w:r w:rsidRPr="000A45A3">
        <w:rPr>
          <w:rFonts w:ascii="Arial" w:hAnsi="Arial" w:cs="Arial"/>
          <w:szCs w:val="28"/>
        </w:rPr>
        <w:t>информационном</w:t>
      </w:r>
      <w:r>
        <w:rPr>
          <w:rFonts w:ascii="Arial" w:hAnsi="Arial" w:cs="Arial"/>
          <w:szCs w:val="28"/>
        </w:rPr>
        <w:t xml:space="preserve"> </w:t>
      </w:r>
      <w:r w:rsidRPr="000A45A3">
        <w:rPr>
          <w:rFonts w:ascii="Arial" w:hAnsi="Arial" w:cs="Arial"/>
          <w:szCs w:val="28"/>
        </w:rPr>
        <w:t>бюллетене</w:t>
      </w:r>
      <w:r>
        <w:rPr>
          <w:rFonts w:ascii="Arial" w:hAnsi="Arial" w:cs="Arial"/>
          <w:szCs w:val="28"/>
        </w:rPr>
        <w:t xml:space="preserve"> </w:t>
      </w:r>
      <w:proofErr w:type="spellStart"/>
      <w:r w:rsidRPr="000A45A3">
        <w:rPr>
          <w:rFonts w:ascii="Arial" w:hAnsi="Arial" w:cs="Arial"/>
          <w:szCs w:val="28"/>
        </w:rPr>
        <w:t>Городищенского</w:t>
      </w:r>
      <w:proofErr w:type="spellEnd"/>
      <w:r>
        <w:rPr>
          <w:rFonts w:ascii="Arial" w:hAnsi="Arial" w:cs="Arial"/>
          <w:szCs w:val="28"/>
        </w:rPr>
        <w:t xml:space="preserve"> </w:t>
      </w:r>
      <w:r w:rsidRPr="000A45A3">
        <w:rPr>
          <w:rFonts w:ascii="Arial" w:hAnsi="Arial" w:cs="Arial"/>
          <w:szCs w:val="28"/>
        </w:rPr>
        <w:t>района</w:t>
      </w:r>
      <w:r>
        <w:rPr>
          <w:rFonts w:ascii="Arial" w:hAnsi="Arial" w:cs="Arial"/>
          <w:szCs w:val="28"/>
        </w:rPr>
        <w:t xml:space="preserve"> </w:t>
      </w:r>
      <w:r w:rsidRPr="000A45A3">
        <w:rPr>
          <w:rFonts w:ascii="Arial" w:hAnsi="Arial" w:cs="Arial"/>
          <w:szCs w:val="28"/>
        </w:rPr>
        <w:t>Пензенской</w:t>
      </w:r>
      <w:r>
        <w:rPr>
          <w:rFonts w:ascii="Arial" w:hAnsi="Arial" w:cs="Arial"/>
          <w:szCs w:val="28"/>
        </w:rPr>
        <w:t xml:space="preserve"> </w:t>
      </w:r>
      <w:r w:rsidRPr="000A45A3">
        <w:rPr>
          <w:rFonts w:ascii="Arial" w:hAnsi="Arial" w:cs="Arial"/>
          <w:szCs w:val="28"/>
        </w:rPr>
        <w:t>области</w:t>
      </w:r>
      <w:r>
        <w:rPr>
          <w:rFonts w:ascii="Arial" w:hAnsi="Arial" w:cs="Arial"/>
          <w:szCs w:val="28"/>
        </w:rPr>
        <w:t xml:space="preserve"> </w:t>
      </w:r>
      <w:r w:rsidRPr="000A45A3">
        <w:rPr>
          <w:rFonts w:ascii="Arial" w:hAnsi="Arial" w:cs="Arial"/>
          <w:szCs w:val="28"/>
        </w:rPr>
        <w:t>«Вестник</w:t>
      </w:r>
      <w:r>
        <w:rPr>
          <w:rFonts w:ascii="Arial" w:hAnsi="Arial" w:cs="Arial"/>
          <w:szCs w:val="28"/>
        </w:rPr>
        <w:t xml:space="preserve"> </w:t>
      </w:r>
      <w:proofErr w:type="spellStart"/>
      <w:r w:rsidRPr="000A45A3">
        <w:rPr>
          <w:rFonts w:ascii="Arial" w:hAnsi="Arial" w:cs="Arial"/>
          <w:szCs w:val="28"/>
        </w:rPr>
        <w:t>Городищенского</w:t>
      </w:r>
      <w:proofErr w:type="spellEnd"/>
      <w:r>
        <w:rPr>
          <w:rFonts w:ascii="Arial" w:hAnsi="Arial" w:cs="Arial"/>
          <w:szCs w:val="28"/>
        </w:rPr>
        <w:t xml:space="preserve"> </w:t>
      </w:r>
      <w:r w:rsidRPr="000A45A3">
        <w:rPr>
          <w:rFonts w:ascii="Arial" w:hAnsi="Arial" w:cs="Arial"/>
          <w:szCs w:val="28"/>
        </w:rPr>
        <w:t>района».</w:t>
      </w:r>
    </w:p>
    <w:p w:rsidR="00022C0D" w:rsidRPr="000A45A3" w:rsidRDefault="00022C0D" w:rsidP="00022C0D">
      <w:pPr>
        <w:pStyle w:val="af6"/>
        <w:ind w:firstLine="567"/>
        <w:jc w:val="both"/>
        <w:rPr>
          <w:rFonts w:ascii="Arial" w:hAnsi="Arial" w:cs="Arial"/>
          <w:sz w:val="24"/>
        </w:rPr>
      </w:pPr>
      <w:r w:rsidRPr="000A45A3">
        <w:rPr>
          <w:rFonts w:ascii="Arial" w:hAnsi="Arial" w:cs="Arial"/>
          <w:sz w:val="24"/>
        </w:rPr>
        <w:lastRenderedPageBreak/>
        <w:t>3.</w:t>
      </w:r>
      <w:r>
        <w:rPr>
          <w:rFonts w:ascii="Arial" w:hAnsi="Arial" w:cs="Arial"/>
          <w:sz w:val="24"/>
        </w:rPr>
        <w:t xml:space="preserve"> </w:t>
      </w:r>
      <w:r w:rsidRPr="000A45A3">
        <w:rPr>
          <w:rFonts w:ascii="Arial" w:hAnsi="Arial" w:cs="Arial"/>
          <w:sz w:val="24"/>
        </w:rPr>
        <w:t>Настоящее</w:t>
      </w:r>
      <w:r>
        <w:rPr>
          <w:rFonts w:ascii="Arial" w:hAnsi="Arial" w:cs="Arial"/>
          <w:sz w:val="24"/>
        </w:rPr>
        <w:t xml:space="preserve"> </w:t>
      </w:r>
      <w:r w:rsidRPr="000A45A3">
        <w:rPr>
          <w:rFonts w:ascii="Arial" w:hAnsi="Arial" w:cs="Arial"/>
          <w:sz w:val="24"/>
        </w:rPr>
        <w:t>постановление</w:t>
      </w:r>
      <w:r>
        <w:rPr>
          <w:rFonts w:ascii="Arial" w:hAnsi="Arial" w:cs="Arial"/>
          <w:sz w:val="24"/>
        </w:rPr>
        <w:t xml:space="preserve"> </w:t>
      </w:r>
      <w:r w:rsidRPr="000A45A3">
        <w:rPr>
          <w:rFonts w:ascii="Arial" w:hAnsi="Arial" w:cs="Arial"/>
          <w:sz w:val="24"/>
        </w:rPr>
        <w:t>вступает</w:t>
      </w:r>
      <w:r>
        <w:rPr>
          <w:rFonts w:ascii="Arial" w:hAnsi="Arial" w:cs="Arial"/>
          <w:sz w:val="24"/>
        </w:rPr>
        <w:t xml:space="preserve"> </w:t>
      </w:r>
      <w:r w:rsidRPr="000A45A3">
        <w:rPr>
          <w:rFonts w:ascii="Arial" w:hAnsi="Arial" w:cs="Arial"/>
          <w:sz w:val="24"/>
        </w:rPr>
        <w:t>в</w:t>
      </w:r>
      <w:r>
        <w:rPr>
          <w:rFonts w:ascii="Arial" w:hAnsi="Arial" w:cs="Arial"/>
          <w:sz w:val="24"/>
        </w:rPr>
        <w:t xml:space="preserve"> </w:t>
      </w:r>
      <w:r w:rsidRPr="000A45A3">
        <w:rPr>
          <w:rFonts w:ascii="Arial" w:hAnsi="Arial" w:cs="Arial"/>
          <w:sz w:val="24"/>
        </w:rPr>
        <w:t>силу</w:t>
      </w:r>
      <w:r>
        <w:rPr>
          <w:rFonts w:ascii="Arial" w:hAnsi="Arial" w:cs="Arial"/>
          <w:sz w:val="24"/>
        </w:rPr>
        <w:t xml:space="preserve"> </w:t>
      </w:r>
      <w:r w:rsidRPr="000A45A3">
        <w:rPr>
          <w:rFonts w:ascii="Arial" w:hAnsi="Arial" w:cs="Arial"/>
          <w:sz w:val="24"/>
        </w:rPr>
        <w:t>на</w:t>
      </w:r>
      <w:r>
        <w:rPr>
          <w:rFonts w:ascii="Arial" w:hAnsi="Arial" w:cs="Arial"/>
          <w:sz w:val="24"/>
        </w:rPr>
        <w:t xml:space="preserve"> </w:t>
      </w:r>
      <w:r w:rsidRPr="000A45A3">
        <w:rPr>
          <w:rFonts w:ascii="Arial" w:hAnsi="Arial" w:cs="Arial"/>
          <w:sz w:val="24"/>
        </w:rPr>
        <w:t>следующий</w:t>
      </w:r>
      <w:r>
        <w:rPr>
          <w:rFonts w:ascii="Arial" w:hAnsi="Arial" w:cs="Arial"/>
          <w:sz w:val="24"/>
        </w:rPr>
        <w:t xml:space="preserve"> </w:t>
      </w:r>
      <w:r w:rsidRPr="000A45A3">
        <w:rPr>
          <w:rFonts w:ascii="Arial" w:hAnsi="Arial" w:cs="Arial"/>
          <w:sz w:val="24"/>
        </w:rPr>
        <w:t>день</w:t>
      </w:r>
      <w:r>
        <w:rPr>
          <w:rFonts w:ascii="Arial" w:hAnsi="Arial" w:cs="Arial"/>
          <w:sz w:val="24"/>
        </w:rPr>
        <w:t xml:space="preserve"> </w:t>
      </w:r>
      <w:r w:rsidRPr="000A45A3">
        <w:rPr>
          <w:rFonts w:ascii="Arial" w:hAnsi="Arial" w:cs="Arial"/>
          <w:sz w:val="24"/>
        </w:rPr>
        <w:t>после</w:t>
      </w:r>
      <w:r>
        <w:rPr>
          <w:rFonts w:ascii="Arial" w:hAnsi="Arial" w:cs="Arial"/>
          <w:sz w:val="24"/>
        </w:rPr>
        <w:t xml:space="preserve"> </w:t>
      </w:r>
      <w:r w:rsidRPr="000A45A3">
        <w:rPr>
          <w:rFonts w:ascii="Arial" w:hAnsi="Arial" w:cs="Arial"/>
          <w:sz w:val="24"/>
        </w:rPr>
        <w:t>дня</w:t>
      </w:r>
      <w:r>
        <w:rPr>
          <w:rFonts w:ascii="Arial" w:hAnsi="Arial" w:cs="Arial"/>
          <w:sz w:val="24"/>
        </w:rPr>
        <w:t xml:space="preserve"> </w:t>
      </w:r>
      <w:r w:rsidRPr="000A45A3">
        <w:rPr>
          <w:rFonts w:ascii="Arial" w:hAnsi="Arial" w:cs="Arial"/>
          <w:sz w:val="24"/>
        </w:rPr>
        <w:t>его</w:t>
      </w:r>
      <w:r>
        <w:rPr>
          <w:rFonts w:ascii="Arial" w:hAnsi="Arial" w:cs="Arial"/>
          <w:sz w:val="24"/>
        </w:rPr>
        <w:t xml:space="preserve"> </w:t>
      </w:r>
      <w:r w:rsidRPr="000A45A3">
        <w:rPr>
          <w:rFonts w:ascii="Arial" w:hAnsi="Arial" w:cs="Arial"/>
          <w:sz w:val="24"/>
        </w:rPr>
        <w:t>официального</w:t>
      </w:r>
      <w:r>
        <w:rPr>
          <w:rFonts w:ascii="Arial" w:hAnsi="Arial" w:cs="Arial"/>
          <w:sz w:val="24"/>
        </w:rPr>
        <w:t xml:space="preserve"> </w:t>
      </w:r>
      <w:r w:rsidRPr="000A45A3">
        <w:rPr>
          <w:rFonts w:ascii="Arial" w:hAnsi="Arial" w:cs="Arial"/>
          <w:sz w:val="24"/>
        </w:rPr>
        <w:t>опубликования.</w:t>
      </w:r>
    </w:p>
    <w:p w:rsidR="00022C0D" w:rsidRPr="000A45A3" w:rsidRDefault="00022C0D" w:rsidP="00022C0D">
      <w:pPr>
        <w:ind w:firstLine="567"/>
        <w:jc w:val="both"/>
        <w:rPr>
          <w:rFonts w:ascii="Arial" w:hAnsi="Arial" w:cs="Arial"/>
          <w:szCs w:val="28"/>
        </w:rPr>
      </w:pPr>
      <w:r w:rsidRPr="000A45A3">
        <w:rPr>
          <w:rFonts w:ascii="Arial" w:hAnsi="Arial" w:cs="Arial"/>
          <w:szCs w:val="28"/>
        </w:rPr>
        <w:t>4.</w:t>
      </w:r>
      <w:r>
        <w:rPr>
          <w:rFonts w:ascii="Arial" w:hAnsi="Arial" w:cs="Arial"/>
          <w:szCs w:val="28"/>
        </w:rPr>
        <w:t xml:space="preserve"> </w:t>
      </w:r>
      <w:proofErr w:type="gramStart"/>
      <w:r w:rsidRPr="000A45A3">
        <w:rPr>
          <w:rFonts w:ascii="Arial" w:hAnsi="Arial" w:cs="Arial"/>
          <w:szCs w:val="28"/>
        </w:rPr>
        <w:t>Контроль</w:t>
      </w:r>
      <w:r>
        <w:rPr>
          <w:rFonts w:ascii="Arial" w:hAnsi="Arial" w:cs="Arial"/>
          <w:szCs w:val="28"/>
        </w:rPr>
        <w:t xml:space="preserve"> </w:t>
      </w:r>
      <w:r w:rsidRPr="000A45A3">
        <w:rPr>
          <w:rFonts w:ascii="Arial" w:hAnsi="Arial" w:cs="Arial"/>
          <w:szCs w:val="28"/>
        </w:rPr>
        <w:t>за</w:t>
      </w:r>
      <w:proofErr w:type="gramEnd"/>
      <w:r>
        <w:rPr>
          <w:rFonts w:ascii="Arial" w:hAnsi="Arial" w:cs="Arial"/>
          <w:szCs w:val="28"/>
        </w:rPr>
        <w:t xml:space="preserve"> </w:t>
      </w:r>
      <w:r w:rsidRPr="000A45A3">
        <w:rPr>
          <w:rFonts w:ascii="Arial" w:hAnsi="Arial" w:cs="Arial"/>
          <w:szCs w:val="28"/>
        </w:rPr>
        <w:t>исполнением</w:t>
      </w:r>
      <w:r>
        <w:rPr>
          <w:rFonts w:ascii="Arial" w:hAnsi="Arial" w:cs="Arial"/>
          <w:szCs w:val="28"/>
        </w:rPr>
        <w:t xml:space="preserve"> </w:t>
      </w:r>
      <w:r w:rsidRPr="000A45A3">
        <w:rPr>
          <w:rFonts w:ascii="Arial" w:hAnsi="Arial" w:cs="Arial"/>
          <w:szCs w:val="28"/>
        </w:rPr>
        <w:t>настоящего</w:t>
      </w:r>
      <w:r>
        <w:rPr>
          <w:rFonts w:ascii="Arial" w:hAnsi="Arial" w:cs="Arial"/>
          <w:szCs w:val="28"/>
        </w:rPr>
        <w:t xml:space="preserve"> </w:t>
      </w:r>
      <w:r w:rsidRPr="000A45A3">
        <w:rPr>
          <w:rFonts w:ascii="Arial" w:hAnsi="Arial" w:cs="Arial"/>
          <w:szCs w:val="28"/>
        </w:rPr>
        <w:t>постановления</w:t>
      </w:r>
      <w:r>
        <w:rPr>
          <w:rFonts w:ascii="Arial" w:hAnsi="Arial" w:cs="Arial"/>
          <w:szCs w:val="28"/>
        </w:rPr>
        <w:t xml:space="preserve"> </w:t>
      </w:r>
      <w:r w:rsidRPr="000A45A3">
        <w:rPr>
          <w:rFonts w:ascii="Arial" w:hAnsi="Arial" w:cs="Arial"/>
          <w:szCs w:val="28"/>
        </w:rPr>
        <w:t>возложить</w:t>
      </w:r>
      <w:r>
        <w:rPr>
          <w:rFonts w:ascii="Arial" w:hAnsi="Arial" w:cs="Arial"/>
          <w:szCs w:val="28"/>
        </w:rPr>
        <w:t xml:space="preserve"> </w:t>
      </w:r>
      <w:r w:rsidRPr="000A45A3">
        <w:rPr>
          <w:rFonts w:ascii="Arial" w:hAnsi="Arial" w:cs="Arial"/>
          <w:szCs w:val="28"/>
        </w:rPr>
        <w:t>на</w:t>
      </w:r>
      <w:r>
        <w:rPr>
          <w:rFonts w:ascii="Arial" w:hAnsi="Arial" w:cs="Arial"/>
          <w:szCs w:val="28"/>
        </w:rPr>
        <w:t xml:space="preserve"> </w:t>
      </w:r>
      <w:r w:rsidRPr="000A45A3">
        <w:rPr>
          <w:rFonts w:ascii="Arial" w:hAnsi="Arial" w:cs="Arial"/>
          <w:szCs w:val="28"/>
        </w:rPr>
        <w:t>руководителя</w:t>
      </w:r>
      <w:r>
        <w:rPr>
          <w:rFonts w:ascii="Arial" w:hAnsi="Arial" w:cs="Arial"/>
          <w:szCs w:val="28"/>
        </w:rPr>
        <w:t xml:space="preserve"> </w:t>
      </w:r>
      <w:r w:rsidRPr="000A45A3">
        <w:rPr>
          <w:rFonts w:ascii="Arial" w:hAnsi="Arial" w:cs="Arial"/>
          <w:szCs w:val="28"/>
        </w:rPr>
        <w:t>аппарата</w:t>
      </w:r>
      <w:r>
        <w:rPr>
          <w:rFonts w:ascii="Arial" w:hAnsi="Arial" w:cs="Arial"/>
          <w:szCs w:val="28"/>
        </w:rPr>
        <w:t xml:space="preserve"> </w:t>
      </w:r>
      <w:r w:rsidRPr="000A45A3">
        <w:rPr>
          <w:rFonts w:ascii="Arial" w:hAnsi="Arial" w:cs="Arial"/>
          <w:szCs w:val="28"/>
        </w:rPr>
        <w:t>администрации</w:t>
      </w:r>
      <w:r>
        <w:rPr>
          <w:rFonts w:ascii="Arial" w:hAnsi="Arial" w:cs="Arial"/>
          <w:szCs w:val="28"/>
        </w:rPr>
        <w:t xml:space="preserve"> </w:t>
      </w:r>
      <w:proofErr w:type="spellStart"/>
      <w:r w:rsidRPr="000A45A3">
        <w:rPr>
          <w:rFonts w:ascii="Arial" w:hAnsi="Arial" w:cs="Arial"/>
          <w:szCs w:val="28"/>
        </w:rPr>
        <w:t>Городищенского</w:t>
      </w:r>
      <w:proofErr w:type="spellEnd"/>
      <w:r>
        <w:rPr>
          <w:rFonts w:ascii="Arial" w:hAnsi="Arial" w:cs="Arial"/>
          <w:szCs w:val="28"/>
        </w:rPr>
        <w:t xml:space="preserve"> </w:t>
      </w:r>
      <w:r w:rsidRPr="000A45A3">
        <w:rPr>
          <w:rFonts w:ascii="Arial" w:hAnsi="Arial" w:cs="Arial"/>
          <w:szCs w:val="28"/>
        </w:rPr>
        <w:t>района</w:t>
      </w:r>
      <w:r>
        <w:rPr>
          <w:rFonts w:ascii="Arial" w:hAnsi="Arial" w:cs="Arial"/>
          <w:szCs w:val="28"/>
        </w:rPr>
        <w:t xml:space="preserve"> </w:t>
      </w:r>
      <w:r w:rsidRPr="000A45A3">
        <w:rPr>
          <w:rFonts w:ascii="Arial" w:hAnsi="Arial" w:cs="Arial"/>
          <w:szCs w:val="28"/>
        </w:rPr>
        <w:t>Пензенской</w:t>
      </w:r>
      <w:r>
        <w:rPr>
          <w:rFonts w:ascii="Arial" w:hAnsi="Arial" w:cs="Arial"/>
          <w:szCs w:val="28"/>
        </w:rPr>
        <w:t xml:space="preserve"> </w:t>
      </w:r>
      <w:r w:rsidRPr="000A45A3">
        <w:rPr>
          <w:rFonts w:ascii="Arial" w:hAnsi="Arial" w:cs="Arial"/>
          <w:szCs w:val="28"/>
        </w:rPr>
        <w:t>области.</w:t>
      </w:r>
    </w:p>
    <w:p w:rsidR="00022C0D" w:rsidRPr="000A45A3" w:rsidRDefault="00022C0D" w:rsidP="00022C0D">
      <w:pPr>
        <w:ind w:firstLine="567"/>
        <w:jc w:val="both"/>
        <w:rPr>
          <w:rFonts w:ascii="Arial" w:hAnsi="Arial" w:cs="Arial"/>
          <w:szCs w:val="28"/>
        </w:rPr>
      </w:pPr>
    </w:p>
    <w:p w:rsidR="00022C0D" w:rsidRPr="000A45A3" w:rsidRDefault="00022C0D" w:rsidP="00022C0D">
      <w:pPr>
        <w:ind w:firstLine="567"/>
        <w:jc w:val="right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>Глава администрации</w:t>
      </w:r>
    </w:p>
    <w:p w:rsidR="00022C0D" w:rsidRPr="000A45A3" w:rsidRDefault="00022C0D" w:rsidP="00022C0D">
      <w:pPr>
        <w:ind w:firstLine="567"/>
        <w:jc w:val="right"/>
        <w:rPr>
          <w:rFonts w:ascii="Arial" w:hAnsi="Arial" w:cs="Arial"/>
          <w:szCs w:val="28"/>
        </w:rPr>
      </w:pPr>
      <w:proofErr w:type="spellStart"/>
      <w:smartTag w:uri="urn:schemas-microsoft-com:office:smarttags" w:element="PersonName">
        <w:r w:rsidRPr="000A45A3">
          <w:rPr>
            <w:rFonts w:ascii="Arial" w:hAnsi="Arial" w:cs="Arial"/>
            <w:szCs w:val="28"/>
          </w:rPr>
          <w:t>Городище</w:t>
        </w:r>
      </w:smartTag>
      <w:r w:rsidRPr="000A45A3">
        <w:rPr>
          <w:rFonts w:ascii="Arial" w:hAnsi="Arial" w:cs="Arial"/>
          <w:szCs w:val="28"/>
        </w:rPr>
        <w:t>нского</w:t>
      </w:r>
      <w:proofErr w:type="spellEnd"/>
      <w:r>
        <w:rPr>
          <w:rFonts w:ascii="Arial" w:hAnsi="Arial" w:cs="Arial"/>
          <w:szCs w:val="28"/>
        </w:rPr>
        <w:t xml:space="preserve"> </w:t>
      </w:r>
      <w:r w:rsidRPr="000A45A3">
        <w:rPr>
          <w:rFonts w:ascii="Arial" w:hAnsi="Arial" w:cs="Arial"/>
          <w:szCs w:val="28"/>
        </w:rPr>
        <w:t>района</w:t>
      </w:r>
    </w:p>
    <w:p w:rsidR="00022C0D" w:rsidRDefault="00022C0D" w:rsidP="00022C0D">
      <w:pPr>
        <w:ind w:firstLine="567"/>
        <w:jc w:val="right"/>
        <w:rPr>
          <w:rFonts w:ascii="Arial" w:hAnsi="Arial" w:cs="Arial"/>
          <w:szCs w:val="28"/>
        </w:rPr>
      </w:pPr>
      <w:r w:rsidRPr="000A45A3">
        <w:rPr>
          <w:rFonts w:ascii="Arial" w:hAnsi="Arial" w:cs="Arial"/>
          <w:szCs w:val="28"/>
        </w:rPr>
        <w:t>Пензенской</w:t>
      </w:r>
      <w:r>
        <w:rPr>
          <w:rFonts w:ascii="Arial" w:hAnsi="Arial" w:cs="Arial"/>
          <w:szCs w:val="28"/>
        </w:rPr>
        <w:t xml:space="preserve"> </w:t>
      </w:r>
      <w:r w:rsidRPr="000A45A3">
        <w:rPr>
          <w:rFonts w:ascii="Arial" w:hAnsi="Arial" w:cs="Arial"/>
          <w:szCs w:val="28"/>
        </w:rPr>
        <w:t>области</w:t>
      </w:r>
    </w:p>
    <w:p w:rsidR="00022C0D" w:rsidRPr="000A45A3" w:rsidRDefault="00022C0D" w:rsidP="00022C0D">
      <w:pPr>
        <w:ind w:firstLine="567"/>
        <w:jc w:val="right"/>
        <w:rPr>
          <w:rFonts w:ascii="Arial" w:hAnsi="Arial" w:cs="Arial"/>
          <w:szCs w:val="28"/>
        </w:rPr>
      </w:pPr>
      <w:r w:rsidRPr="000A45A3">
        <w:rPr>
          <w:rFonts w:ascii="Arial" w:hAnsi="Arial" w:cs="Arial"/>
          <w:szCs w:val="28"/>
        </w:rPr>
        <w:t>А.В.Водопьянов</w:t>
      </w:r>
    </w:p>
    <w:p w:rsidR="00022C0D" w:rsidRPr="000A45A3" w:rsidRDefault="00022C0D" w:rsidP="00022C0D">
      <w:pPr>
        <w:ind w:firstLine="567"/>
        <w:jc w:val="both"/>
        <w:rPr>
          <w:rFonts w:ascii="Arial" w:hAnsi="Arial" w:cs="Arial"/>
          <w:szCs w:val="28"/>
        </w:rPr>
      </w:pPr>
    </w:p>
    <w:p w:rsidR="00022C0D" w:rsidRPr="000A45A3" w:rsidRDefault="00022C0D" w:rsidP="00022C0D">
      <w:pPr>
        <w:ind w:firstLine="567"/>
        <w:jc w:val="right"/>
        <w:rPr>
          <w:rFonts w:ascii="Arial" w:hAnsi="Arial" w:cs="Arial"/>
          <w:szCs w:val="28"/>
        </w:rPr>
      </w:pPr>
      <w:r w:rsidRPr="000A45A3">
        <w:rPr>
          <w:rFonts w:ascii="Arial" w:hAnsi="Arial" w:cs="Arial"/>
          <w:szCs w:val="28"/>
        </w:rPr>
        <w:t>Утвержден</w:t>
      </w:r>
    </w:p>
    <w:p w:rsidR="00022C0D" w:rsidRPr="000A45A3" w:rsidRDefault="00022C0D" w:rsidP="00022C0D">
      <w:pPr>
        <w:ind w:firstLine="567"/>
        <w:jc w:val="right"/>
        <w:rPr>
          <w:rFonts w:ascii="Arial" w:hAnsi="Arial" w:cs="Arial"/>
          <w:szCs w:val="28"/>
        </w:rPr>
      </w:pPr>
      <w:r w:rsidRPr="000A45A3">
        <w:rPr>
          <w:rFonts w:ascii="Arial" w:hAnsi="Arial" w:cs="Arial"/>
          <w:szCs w:val="28"/>
        </w:rPr>
        <w:t>постановлением</w:t>
      </w:r>
      <w:r>
        <w:rPr>
          <w:rFonts w:ascii="Arial" w:hAnsi="Arial" w:cs="Arial"/>
          <w:szCs w:val="28"/>
        </w:rPr>
        <w:t xml:space="preserve"> </w:t>
      </w:r>
      <w:r w:rsidRPr="000A45A3">
        <w:rPr>
          <w:rFonts w:ascii="Arial" w:hAnsi="Arial" w:cs="Arial"/>
          <w:szCs w:val="28"/>
        </w:rPr>
        <w:t>администрации</w:t>
      </w:r>
    </w:p>
    <w:p w:rsidR="00022C0D" w:rsidRDefault="00022C0D" w:rsidP="00022C0D">
      <w:pPr>
        <w:ind w:firstLine="567"/>
        <w:jc w:val="right"/>
        <w:rPr>
          <w:rFonts w:ascii="Arial" w:hAnsi="Arial" w:cs="Arial"/>
          <w:szCs w:val="28"/>
        </w:rPr>
      </w:pPr>
      <w:proofErr w:type="spellStart"/>
      <w:r w:rsidRPr="000A45A3">
        <w:rPr>
          <w:rFonts w:ascii="Arial" w:hAnsi="Arial" w:cs="Arial"/>
          <w:szCs w:val="28"/>
        </w:rPr>
        <w:t>Городищенского</w:t>
      </w:r>
      <w:proofErr w:type="spellEnd"/>
      <w:r>
        <w:rPr>
          <w:rFonts w:ascii="Arial" w:hAnsi="Arial" w:cs="Arial"/>
          <w:szCs w:val="28"/>
        </w:rPr>
        <w:t xml:space="preserve"> </w:t>
      </w:r>
      <w:r w:rsidRPr="000A45A3">
        <w:rPr>
          <w:rFonts w:ascii="Arial" w:hAnsi="Arial" w:cs="Arial"/>
          <w:szCs w:val="28"/>
        </w:rPr>
        <w:t>района</w:t>
      </w:r>
    </w:p>
    <w:p w:rsidR="00022C0D" w:rsidRPr="000A45A3" w:rsidRDefault="00022C0D" w:rsidP="00022C0D">
      <w:pPr>
        <w:ind w:firstLine="567"/>
        <w:jc w:val="right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>Пензенская область</w:t>
      </w:r>
    </w:p>
    <w:p w:rsidR="00022C0D" w:rsidRPr="000A45A3" w:rsidRDefault="00022C0D" w:rsidP="00022C0D">
      <w:pPr>
        <w:ind w:firstLine="567"/>
        <w:jc w:val="right"/>
        <w:rPr>
          <w:rFonts w:ascii="Arial" w:hAnsi="Arial" w:cs="Arial"/>
          <w:szCs w:val="28"/>
        </w:rPr>
      </w:pPr>
      <w:r w:rsidRPr="000A45A3">
        <w:rPr>
          <w:rFonts w:ascii="Arial" w:hAnsi="Arial" w:cs="Arial"/>
          <w:szCs w:val="28"/>
        </w:rPr>
        <w:t>от</w:t>
      </w:r>
      <w:r>
        <w:rPr>
          <w:rFonts w:ascii="Arial" w:hAnsi="Arial" w:cs="Arial"/>
          <w:szCs w:val="28"/>
        </w:rPr>
        <w:t xml:space="preserve"> </w:t>
      </w:r>
      <w:r w:rsidRPr="000A45A3">
        <w:rPr>
          <w:rFonts w:ascii="Arial" w:hAnsi="Arial" w:cs="Arial"/>
          <w:szCs w:val="28"/>
        </w:rPr>
        <w:t>17.03.2021</w:t>
      </w:r>
      <w:r>
        <w:rPr>
          <w:rFonts w:ascii="Arial" w:hAnsi="Arial" w:cs="Arial"/>
          <w:szCs w:val="28"/>
        </w:rPr>
        <w:t xml:space="preserve"> №</w:t>
      </w:r>
      <w:r w:rsidRPr="000A45A3">
        <w:rPr>
          <w:rFonts w:ascii="Arial" w:hAnsi="Arial" w:cs="Arial"/>
          <w:szCs w:val="28"/>
        </w:rPr>
        <w:t>184-п</w:t>
      </w:r>
    </w:p>
    <w:p w:rsidR="00022C0D" w:rsidRPr="000A45A3" w:rsidRDefault="00022C0D" w:rsidP="00022C0D">
      <w:pPr>
        <w:ind w:firstLine="567"/>
        <w:jc w:val="both"/>
        <w:rPr>
          <w:rFonts w:ascii="Arial" w:hAnsi="Arial" w:cs="Arial"/>
          <w:szCs w:val="28"/>
        </w:rPr>
      </w:pPr>
    </w:p>
    <w:p w:rsidR="00022C0D" w:rsidRPr="000A45A3" w:rsidRDefault="00022C0D" w:rsidP="00022C0D">
      <w:pPr>
        <w:ind w:firstLine="567"/>
        <w:jc w:val="center"/>
        <w:outlineLvl w:val="1"/>
        <w:rPr>
          <w:rFonts w:ascii="Arial" w:hAnsi="Arial" w:cs="Arial"/>
          <w:b/>
          <w:kern w:val="32"/>
          <w:sz w:val="30"/>
          <w:szCs w:val="26"/>
        </w:rPr>
      </w:pPr>
      <w:r w:rsidRPr="000A45A3">
        <w:rPr>
          <w:rFonts w:ascii="Arial" w:hAnsi="Arial" w:cs="Arial"/>
          <w:b/>
          <w:kern w:val="32"/>
          <w:sz w:val="30"/>
          <w:szCs w:val="26"/>
        </w:rPr>
        <w:t>ПЕРЕЧЕНЬ</w:t>
      </w:r>
    </w:p>
    <w:p w:rsidR="00022C0D" w:rsidRPr="000A45A3" w:rsidRDefault="00022C0D" w:rsidP="00022C0D">
      <w:pPr>
        <w:ind w:firstLine="567"/>
        <w:jc w:val="center"/>
        <w:outlineLvl w:val="1"/>
        <w:rPr>
          <w:rFonts w:ascii="Arial" w:hAnsi="Arial" w:cs="Arial"/>
          <w:b/>
          <w:kern w:val="32"/>
          <w:sz w:val="30"/>
          <w:szCs w:val="26"/>
        </w:rPr>
      </w:pPr>
      <w:r w:rsidRPr="000A45A3">
        <w:rPr>
          <w:rFonts w:ascii="Arial" w:hAnsi="Arial" w:cs="Arial"/>
          <w:b/>
          <w:kern w:val="32"/>
          <w:sz w:val="30"/>
          <w:szCs w:val="26"/>
        </w:rPr>
        <w:t>муниципальных</w:t>
      </w:r>
      <w:r>
        <w:rPr>
          <w:rFonts w:ascii="Arial" w:hAnsi="Arial" w:cs="Arial"/>
          <w:b/>
          <w:kern w:val="32"/>
          <w:sz w:val="30"/>
          <w:szCs w:val="26"/>
        </w:rPr>
        <w:t xml:space="preserve"> </w:t>
      </w:r>
      <w:r w:rsidRPr="000A45A3">
        <w:rPr>
          <w:rFonts w:ascii="Arial" w:hAnsi="Arial" w:cs="Arial"/>
          <w:b/>
          <w:kern w:val="32"/>
          <w:sz w:val="30"/>
          <w:szCs w:val="26"/>
        </w:rPr>
        <w:t>услуг</w:t>
      </w:r>
      <w:r>
        <w:rPr>
          <w:rFonts w:ascii="Arial" w:hAnsi="Arial" w:cs="Arial"/>
          <w:b/>
          <w:kern w:val="32"/>
          <w:sz w:val="30"/>
          <w:szCs w:val="26"/>
        </w:rPr>
        <w:t xml:space="preserve"> </w:t>
      </w:r>
      <w:proofErr w:type="spellStart"/>
      <w:r w:rsidRPr="000A45A3">
        <w:rPr>
          <w:rFonts w:ascii="Arial" w:hAnsi="Arial" w:cs="Arial"/>
          <w:b/>
          <w:kern w:val="32"/>
          <w:sz w:val="30"/>
          <w:szCs w:val="26"/>
        </w:rPr>
        <w:t>Городищенского</w:t>
      </w:r>
      <w:proofErr w:type="spellEnd"/>
      <w:r>
        <w:rPr>
          <w:rFonts w:ascii="Arial" w:hAnsi="Arial" w:cs="Arial"/>
          <w:b/>
          <w:kern w:val="32"/>
          <w:sz w:val="30"/>
          <w:szCs w:val="26"/>
        </w:rPr>
        <w:t xml:space="preserve"> </w:t>
      </w:r>
      <w:r w:rsidRPr="000A45A3">
        <w:rPr>
          <w:rFonts w:ascii="Arial" w:hAnsi="Arial" w:cs="Arial"/>
          <w:b/>
          <w:kern w:val="32"/>
          <w:sz w:val="30"/>
          <w:szCs w:val="26"/>
        </w:rPr>
        <w:t>района</w:t>
      </w:r>
      <w:r>
        <w:rPr>
          <w:rFonts w:ascii="Arial" w:hAnsi="Arial" w:cs="Arial"/>
          <w:b/>
          <w:kern w:val="32"/>
          <w:sz w:val="30"/>
          <w:szCs w:val="26"/>
        </w:rPr>
        <w:t xml:space="preserve"> </w:t>
      </w:r>
      <w:r w:rsidRPr="000A45A3">
        <w:rPr>
          <w:rFonts w:ascii="Arial" w:hAnsi="Arial" w:cs="Arial"/>
          <w:b/>
          <w:kern w:val="32"/>
          <w:sz w:val="30"/>
          <w:szCs w:val="26"/>
        </w:rPr>
        <w:t>Пензенской</w:t>
      </w:r>
      <w:r>
        <w:rPr>
          <w:rFonts w:ascii="Arial" w:hAnsi="Arial" w:cs="Arial"/>
          <w:b/>
          <w:kern w:val="32"/>
          <w:sz w:val="30"/>
          <w:szCs w:val="26"/>
        </w:rPr>
        <w:t xml:space="preserve"> </w:t>
      </w:r>
      <w:r w:rsidRPr="000A45A3">
        <w:rPr>
          <w:rFonts w:ascii="Arial" w:hAnsi="Arial" w:cs="Arial"/>
          <w:b/>
          <w:kern w:val="32"/>
          <w:sz w:val="30"/>
          <w:szCs w:val="26"/>
        </w:rPr>
        <w:t>области,</w:t>
      </w:r>
      <w:r>
        <w:rPr>
          <w:rFonts w:ascii="Arial" w:hAnsi="Arial" w:cs="Arial"/>
          <w:b/>
          <w:kern w:val="32"/>
          <w:sz w:val="30"/>
          <w:szCs w:val="26"/>
        </w:rPr>
        <w:t xml:space="preserve"> </w:t>
      </w:r>
      <w:r w:rsidRPr="000A45A3">
        <w:rPr>
          <w:rFonts w:ascii="Arial" w:hAnsi="Arial" w:cs="Arial"/>
          <w:b/>
          <w:kern w:val="32"/>
          <w:sz w:val="30"/>
          <w:szCs w:val="26"/>
        </w:rPr>
        <w:t>предоставление</w:t>
      </w:r>
      <w:r>
        <w:rPr>
          <w:rFonts w:ascii="Arial" w:hAnsi="Arial" w:cs="Arial"/>
          <w:b/>
          <w:kern w:val="32"/>
          <w:sz w:val="30"/>
          <w:szCs w:val="26"/>
        </w:rPr>
        <w:t xml:space="preserve"> </w:t>
      </w:r>
      <w:r w:rsidRPr="000A45A3">
        <w:rPr>
          <w:rFonts w:ascii="Arial" w:hAnsi="Arial" w:cs="Arial"/>
          <w:b/>
          <w:kern w:val="32"/>
          <w:sz w:val="30"/>
          <w:szCs w:val="26"/>
        </w:rPr>
        <w:t>которых</w:t>
      </w:r>
      <w:r>
        <w:rPr>
          <w:rFonts w:ascii="Arial" w:hAnsi="Arial" w:cs="Arial"/>
          <w:b/>
          <w:kern w:val="32"/>
          <w:sz w:val="30"/>
          <w:szCs w:val="26"/>
        </w:rPr>
        <w:t xml:space="preserve"> </w:t>
      </w:r>
      <w:r w:rsidRPr="000A45A3">
        <w:rPr>
          <w:rFonts w:ascii="Arial" w:hAnsi="Arial" w:cs="Arial"/>
          <w:b/>
          <w:kern w:val="32"/>
          <w:sz w:val="30"/>
          <w:szCs w:val="26"/>
        </w:rPr>
        <w:t>посредством</w:t>
      </w:r>
      <w:r>
        <w:rPr>
          <w:rFonts w:ascii="Arial" w:hAnsi="Arial" w:cs="Arial"/>
          <w:b/>
          <w:kern w:val="32"/>
          <w:sz w:val="30"/>
          <w:szCs w:val="26"/>
        </w:rPr>
        <w:t xml:space="preserve"> </w:t>
      </w:r>
      <w:r w:rsidRPr="000A45A3">
        <w:rPr>
          <w:rFonts w:ascii="Arial" w:hAnsi="Arial" w:cs="Arial"/>
          <w:b/>
          <w:kern w:val="32"/>
          <w:sz w:val="30"/>
          <w:szCs w:val="26"/>
        </w:rPr>
        <w:t>комплексного</w:t>
      </w:r>
      <w:r>
        <w:rPr>
          <w:rFonts w:ascii="Arial" w:hAnsi="Arial" w:cs="Arial"/>
          <w:b/>
          <w:kern w:val="32"/>
          <w:sz w:val="30"/>
          <w:szCs w:val="26"/>
        </w:rPr>
        <w:t xml:space="preserve"> </w:t>
      </w:r>
      <w:r w:rsidRPr="000A45A3">
        <w:rPr>
          <w:rFonts w:ascii="Arial" w:hAnsi="Arial" w:cs="Arial"/>
          <w:b/>
          <w:kern w:val="32"/>
          <w:sz w:val="30"/>
          <w:szCs w:val="26"/>
        </w:rPr>
        <w:t>запроса</w:t>
      </w:r>
      <w:r>
        <w:rPr>
          <w:rFonts w:ascii="Arial" w:hAnsi="Arial" w:cs="Arial"/>
          <w:b/>
          <w:kern w:val="32"/>
          <w:sz w:val="30"/>
          <w:szCs w:val="26"/>
        </w:rPr>
        <w:t xml:space="preserve"> </w:t>
      </w:r>
      <w:r w:rsidRPr="000A45A3">
        <w:rPr>
          <w:rFonts w:ascii="Arial" w:hAnsi="Arial" w:cs="Arial"/>
          <w:b/>
          <w:kern w:val="32"/>
          <w:sz w:val="30"/>
          <w:szCs w:val="26"/>
        </w:rPr>
        <w:t>в</w:t>
      </w:r>
      <w:r>
        <w:rPr>
          <w:rFonts w:ascii="Arial" w:hAnsi="Arial" w:cs="Arial"/>
          <w:b/>
          <w:kern w:val="32"/>
          <w:sz w:val="30"/>
          <w:szCs w:val="26"/>
        </w:rPr>
        <w:t xml:space="preserve"> </w:t>
      </w:r>
      <w:r w:rsidRPr="000A45A3">
        <w:rPr>
          <w:rFonts w:ascii="Arial" w:hAnsi="Arial" w:cs="Arial"/>
          <w:b/>
          <w:kern w:val="32"/>
          <w:sz w:val="30"/>
          <w:szCs w:val="26"/>
        </w:rPr>
        <w:t>МАУ</w:t>
      </w:r>
      <w:r>
        <w:rPr>
          <w:rFonts w:ascii="Arial" w:hAnsi="Arial" w:cs="Arial"/>
          <w:b/>
          <w:kern w:val="32"/>
          <w:sz w:val="30"/>
          <w:szCs w:val="26"/>
        </w:rPr>
        <w:t xml:space="preserve"> </w:t>
      </w:r>
      <w:r w:rsidRPr="000A45A3">
        <w:rPr>
          <w:rFonts w:ascii="Arial" w:hAnsi="Arial" w:cs="Arial"/>
          <w:b/>
          <w:kern w:val="32"/>
          <w:sz w:val="30"/>
          <w:szCs w:val="26"/>
        </w:rPr>
        <w:t>«Многофункциональный</w:t>
      </w:r>
      <w:r>
        <w:rPr>
          <w:rFonts w:ascii="Arial" w:hAnsi="Arial" w:cs="Arial"/>
          <w:b/>
          <w:kern w:val="32"/>
          <w:sz w:val="30"/>
          <w:szCs w:val="26"/>
        </w:rPr>
        <w:t xml:space="preserve"> </w:t>
      </w:r>
      <w:r w:rsidRPr="000A45A3">
        <w:rPr>
          <w:rFonts w:ascii="Arial" w:hAnsi="Arial" w:cs="Arial"/>
          <w:b/>
          <w:kern w:val="32"/>
          <w:sz w:val="30"/>
          <w:szCs w:val="26"/>
        </w:rPr>
        <w:t>центр</w:t>
      </w:r>
      <w:r>
        <w:rPr>
          <w:rFonts w:ascii="Arial" w:hAnsi="Arial" w:cs="Arial"/>
          <w:b/>
          <w:kern w:val="32"/>
          <w:sz w:val="30"/>
          <w:szCs w:val="26"/>
        </w:rPr>
        <w:t xml:space="preserve"> </w:t>
      </w:r>
      <w:r w:rsidRPr="000A45A3">
        <w:rPr>
          <w:rFonts w:ascii="Arial" w:hAnsi="Arial" w:cs="Arial"/>
          <w:b/>
          <w:kern w:val="32"/>
          <w:sz w:val="30"/>
          <w:szCs w:val="26"/>
        </w:rPr>
        <w:t>предоставления</w:t>
      </w:r>
      <w:r>
        <w:rPr>
          <w:rFonts w:ascii="Arial" w:hAnsi="Arial" w:cs="Arial"/>
          <w:b/>
          <w:kern w:val="32"/>
          <w:sz w:val="30"/>
          <w:szCs w:val="26"/>
        </w:rPr>
        <w:t xml:space="preserve"> </w:t>
      </w:r>
      <w:r w:rsidRPr="000A45A3">
        <w:rPr>
          <w:rFonts w:ascii="Arial" w:hAnsi="Arial" w:cs="Arial"/>
          <w:b/>
          <w:kern w:val="32"/>
          <w:sz w:val="30"/>
          <w:szCs w:val="26"/>
        </w:rPr>
        <w:t>государственных</w:t>
      </w:r>
      <w:r>
        <w:rPr>
          <w:rFonts w:ascii="Arial" w:hAnsi="Arial" w:cs="Arial"/>
          <w:b/>
          <w:kern w:val="32"/>
          <w:sz w:val="30"/>
          <w:szCs w:val="26"/>
        </w:rPr>
        <w:t xml:space="preserve"> </w:t>
      </w:r>
      <w:r w:rsidRPr="000A45A3">
        <w:rPr>
          <w:rFonts w:ascii="Arial" w:hAnsi="Arial" w:cs="Arial"/>
          <w:b/>
          <w:kern w:val="32"/>
          <w:sz w:val="30"/>
          <w:szCs w:val="26"/>
        </w:rPr>
        <w:t>и</w:t>
      </w:r>
      <w:r>
        <w:rPr>
          <w:rFonts w:ascii="Arial" w:hAnsi="Arial" w:cs="Arial"/>
          <w:b/>
          <w:kern w:val="32"/>
          <w:sz w:val="30"/>
          <w:szCs w:val="26"/>
        </w:rPr>
        <w:t xml:space="preserve"> </w:t>
      </w:r>
      <w:r w:rsidRPr="000A45A3">
        <w:rPr>
          <w:rFonts w:ascii="Arial" w:hAnsi="Arial" w:cs="Arial"/>
          <w:b/>
          <w:kern w:val="32"/>
          <w:sz w:val="30"/>
          <w:szCs w:val="26"/>
        </w:rPr>
        <w:t>муниципальных</w:t>
      </w:r>
      <w:r>
        <w:rPr>
          <w:rFonts w:ascii="Arial" w:hAnsi="Arial" w:cs="Arial"/>
          <w:b/>
          <w:kern w:val="32"/>
          <w:sz w:val="30"/>
          <w:szCs w:val="26"/>
        </w:rPr>
        <w:t xml:space="preserve"> </w:t>
      </w:r>
      <w:r w:rsidRPr="000A45A3">
        <w:rPr>
          <w:rFonts w:ascii="Arial" w:hAnsi="Arial" w:cs="Arial"/>
          <w:b/>
          <w:kern w:val="32"/>
          <w:sz w:val="30"/>
          <w:szCs w:val="26"/>
        </w:rPr>
        <w:t>услуг</w:t>
      </w:r>
      <w:r>
        <w:rPr>
          <w:rFonts w:ascii="Arial" w:hAnsi="Arial" w:cs="Arial"/>
          <w:b/>
          <w:kern w:val="32"/>
          <w:sz w:val="30"/>
          <w:szCs w:val="26"/>
        </w:rPr>
        <w:t xml:space="preserve"> </w:t>
      </w:r>
      <w:proofErr w:type="spellStart"/>
      <w:r w:rsidRPr="000A45A3">
        <w:rPr>
          <w:rFonts w:ascii="Arial" w:hAnsi="Arial" w:cs="Arial"/>
          <w:b/>
          <w:kern w:val="32"/>
          <w:sz w:val="30"/>
          <w:szCs w:val="26"/>
        </w:rPr>
        <w:t>Городищенского</w:t>
      </w:r>
      <w:proofErr w:type="spellEnd"/>
      <w:r>
        <w:rPr>
          <w:rFonts w:ascii="Arial" w:hAnsi="Arial" w:cs="Arial"/>
          <w:b/>
          <w:kern w:val="32"/>
          <w:sz w:val="30"/>
          <w:szCs w:val="26"/>
        </w:rPr>
        <w:t xml:space="preserve"> </w:t>
      </w:r>
      <w:r w:rsidRPr="000A45A3">
        <w:rPr>
          <w:rFonts w:ascii="Arial" w:hAnsi="Arial" w:cs="Arial"/>
          <w:b/>
          <w:kern w:val="32"/>
          <w:sz w:val="30"/>
          <w:szCs w:val="26"/>
        </w:rPr>
        <w:t>района</w:t>
      </w:r>
      <w:r>
        <w:rPr>
          <w:rFonts w:ascii="Arial" w:hAnsi="Arial" w:cs="Arial"/>
          <w:b/>
          <w:kern w:val="32"/>
          <w:sz w:val="30"/>
          <w:szCs w:val="26"/>
        </w:rPr>
        <w:t xml:space="preserve"> </w:t>
      </w:r>
      <w:r w:rsidRPr="000A45A3">
        <w:rPr>
          <w:rFonts w:ascii="Arial" w:hAnsi="Arial" w:cs="Arial"/>
          <w:b/>
          <w:kern w:val="32"/>
          <w:sz w:val="30"/>
          <w:szCs w:val="26"/>
        </w:rPr>
        <w:t>Пензенской</w:t>
      </w:r>
      <w:r>
        <w:rPr>
          <w:rFonts w:ascii="Arial" w:hAnsi="Arial" w:cs="Arial"/>
          <w:b/>
          <w:kern w:val="32"/>
          <w:sz w:val="30"/>
          <w:szCs w:val="26"/>
        </w:rPr>
        <w:t xml:space="preserve"> </w:t>
      </w:r>
      <w:r w:rsidRPr="000A45A3">
        <w:rPr>
          <w:rFonts w:ascii="Arial" w:hAnsi="Arial" w:cs="Arial"/>
          <w:b/>
          <w:kern w:val="32"/>
          <w:sz w:val="30"/>
          <w:szCs w:val="26"/>
        </w:rPr>
        <w:t>области»</w:t>
      </w:r>
      <w:r>
        <w:rPr>
          <w:rFonts w:ascii="Arial" w:hAnsi="Arial" w:cs="Arial"/>
          <w:b/>
          <w:kern w:val="32"/>
          <w:sz w:val="30"/>
          <w:szCs w:val="26"/>
        </w:rPr>
        <w:t xml:space="preserve"> </w:t>
      </w:r>
      <w:r w:rsidRPr="000A45A3">
        <w:rPr>
          <w:rFonts w:ascii="Arial" w:hAnsi="Arial" w:cs="Arial"/>
          <w:b/>
          <w:kern w:val="32"/>
          <w:sz w:val="30"/>
          <w:szCs w:val="26"/>
        </w:rPr>
        <w:t>не</w:t>
      </w:r>
      <w:r>
        <w:rPr>
          <w:rFonts w:ascii="Arial" w:hAnsi="Arial" w:cs="Arial"/>
          <w:b/>
          <w:kern w:val="32"/>
          <w:sz w:val="30"/>
          <w:szCs w:val="26"/>
        </w:rPr>
        <w:t xml:space="preserve"> </w:t>
      </w:r>
      <w:r w:rsidRPr="000A45A3">
        <w:rPr>
          <w:rFonts w:ascii="Arial" w:hAnsi="Arial" w:cs="Arial"/>
          <w:b/>
          <w:kern w:val="32"/>
          <w:sz w:val="30"/>
          <w:szCs w:val="26"/>
        </w:rPr>
        <w:t>осуществляется</w:t>
      </w:r>
    </w:p>
    <w:p w:rsidR="00022C0D" w:rsidRPr="000A45A3" w:rsidRDefault="00022C0D" w:rsidP="00022C0D">
      <w:pPr>
        <w:ind w:firstLine="567"/>
        <w:jc w:val="both"/>
        <w:rPr>
          <w:rFonts w:ascii="Arial" w:hAnsi="Arial" w:cs="Arial"/>
          <w:szCs w:val="28"/>
        </w:rPr>
      </w:pPr>
    </w:p>
    <w:tbl>
      <w:tblPr>
        <w:tblW w:w="5000" w:type="pct"/>
        <w:jc w:val="center"/>
        <w:tblLook w:val="04A0"/>
      </w:tblPr>
      <w:tblGrid>
        <w:gridCol w:w="715"/>
        <w:gridCol w:w="9138"/>
      </w:tblGrid>
      <w:tr w:rsidR="00022C0D" w:rsidRPr="000A45A3" w:rsidTr="000F4A25">
        <w:trPr>
          <w:jc w:val="center"/>
        </w:trPr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b/>
              </w:rPr>
              <w:t>№</w:t>
            </w:r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proofErr w:type="gramStart"/>
            <w:r w:rsidRPr="000A45A3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0A45A3">
              <w:rPr>
                <w:rFonts w:ascii="Arial" w:hAnsi="Arial" w:cs="Arial"/>
                <w:b/>
              </w:rPr>
              <w:t>/</w:t>
            </w:r>
            <w:proofErr w:type="spellStart"/>
            <w:r w:rsidRPr="000A45A3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6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b/>
              </w:rPr>
              <w:t>Наименование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A45A3">
              <w:rPr>
                <w:rFonts w:ascii="Arial" w:hAnsi="Arial" w:cs="Arial"/>
                <w:b/>
              </w:rPr>
              <w:t>муниципальной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A45A3">
              <w:rPr>
                <w:rFonts w:ascii="Arial" w:hAnsi="Arial" w:cs="Arial"/>
                <w:b/>
              </w:rPr>
              <w:t>услуги</w:t>
            </w:r>
          </w:p>
        </w:tc>
      </w:tr>
      <w:tr w:rsidR="00022C0D" w:rsidRPr="000A45A3" w:rsidTr="000F4A25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Предоставление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информации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об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объектах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недвижимого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имущества,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находящихся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муниципальной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собственности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предназначенных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для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сдачи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аренду</w:t>
            </w:r>
          </w:p>
        </w:tc>
      </w:tr>
      <w:tr w:rsidR="00022C0D" w:rsidRPr="000A45A3" w:rsidTr="000F4A25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Предоставление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выписки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из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реестра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муниципального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имущества</w:t>
            </w:r>
          </w:p>
        </w:tc>
      </w:tr>
      <w:tr w:rsidR="00022C0D" w:rsidRPr="000A45A3" w:rsidTr="000F4A25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Предоставление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муниципального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имущества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аренду</w:t>
            </w:r>
          </w:p>
        </w:tc>
      </w:tr>
      <w:tr w:rsidR="00022C0D" w:rsidRPr="000A45A3" w:rsidTr="000F4A25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Предоставление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муниципального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имущества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доверительное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управление</w:t>
            </w:r>
          </w:p>
        </w:tc>
      </w:tr>
      <w:tr w:rsidR="00022C0D" w:rsidRPr="000A45A3" w:rsidTr="000F4A25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Предоставление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муниципального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имущества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безвозмездное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пользование</w:t>
            </w:r>
          </w:p>
        </w:tc>
      </w:tr>
      <w:tr w:rsidR="00022C0D" w:rsidRPr="000A45A3" w:rsidTr="000F4A25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Предварительное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согласование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предоставления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земельного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участка</w:t>
            </w:r>
          </w:p>
        </w:tc>
      </w:tr>
      <w:tr w:rsidR="00022C0D" w:rsidRPr="000A45A3" w:rsidTr="000F4A25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Подготовка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утверждение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схемы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расположения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земельного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участка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или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земельных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участков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на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кадастровом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плане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территории</w:t>
            </w:r>
          </w:p>
        </w:tc>
      </w:tr>
      <w:tr w:rsidR="00022C0D" w:rsidRPr="000A45A3" w:rsidTr="000F4A25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Выдача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разрешения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на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использование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земель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или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земельных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участков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без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предоставления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земельных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участков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установления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сервитута,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публичного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сервитута</w:t>
            </w:r>
          </w:p>
        </w:tc>
      </w:tr>
      <w:tr w:rsidR="00022C0D" w:rsidRPr="000A45A3" w:rsidTr="000F4A25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Принятие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решения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об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установлении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публичного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сервитута</w:t>
            </w:r>
          </w:p>
        </w:tc>
      </w:tr>
      <w:tr w:rsidR="00022C0D" w:rsidRPr="000A45A3" w:rsidTr="000F4A25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Предоставление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земельного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участка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гражданину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или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юридическому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лицу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собственность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бесплатно</w:t>
            </w:r>
          </w:p>
        </w:tc>
      </w:tr>
      <w:tr w:rsidR="00022C0D" w:rsidRPr="000A45A3" w:rsidTr="000F4A25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Продажа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предоставление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аренду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земельных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участков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на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торгах</w:t>
            </w:r>
          </w:p>
        </w:tc>
      </w:tr>
      <w:tr w:rsidR="00022C0D" w:rsidRPr="000A45A3" w:rsidTr="000F4A25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Предоставление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земельных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участков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без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проведения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торгов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собственность,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аренду,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безвозмездное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пользование</w:t>
            </w:r>
          </w:p>
        </w:tc>
      </w:tr>
      <w:tr w:rsidR="00022C0D" w:rsidRPr="000A45A3" w:rsidTr="000F4A25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Предоставление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земельного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участка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постоянное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(бессрочное)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пользование</w:t>
            </w:r>
          </w:p>
        </w:tc>
      </w:tr>
      <w:tr w:rsidR="00022C0D" w:rsidRPr="000A45A3" w:rsidTr="000F4A25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Принятие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решения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об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изъятии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земельного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участка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для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муниципальных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нужд,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том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числе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для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размещения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объектов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местного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значения</w:t>
            </w:r>
          </w:p>
        </w:tc>
      </w:tr>
      <w:tr w:rsidR="00022C0D" w:rsidRPr="000A45A3" w:rsidTr="000F4A25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Принятие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решения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предоставлении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собственность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земельного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участка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для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индивидуального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жилищного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строительства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гражданам,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имеющим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3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более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lastRenderedPageBreak/>
              <w:t>детей</w:t>
            </w:r>
          </w:p>
        </w:tc>
      </w:tr>
      <w:tr w:rsidR="00022C0D" w:rsidRPr="000A45A3" w:rsidTr="000F4A25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lastRenderedPageBreak/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Выдача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градостроительного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плана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земельного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участка</w:t>
            </w:r>
          </w:p>
        </w:tc>
      </w:tr>
      <w:tr w:rsidR="00022C0D" w:rsidRPr="000A45A3" w:rsidTr="000F4A25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Предоставление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сведений,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документов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материалов,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содержащихся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государственных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информационных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системах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обеспечения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градостроительной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деятельности</w:t>
            </w:r>
          </w:p>
        </w:tc>
      </w:tr>
      <w:tr w:rsidR="00022C0D" w:rsidRPr="000A45A3" w:rsidTr="000F4A25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Направление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уведомления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соответствии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указанных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уведомлении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планируемом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строительстве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параметров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объекта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индивидуального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жилищного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строительства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или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садового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дома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установленным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параметрам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допустимости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их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размещения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на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земельном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участке</w:t>
            </w:r>
          </w:p>
        </w:tc>
      </w:tr>
      <w:tr w:rsidR="00022C0D" w:rsidRPr="000A45A3" w:rsidTr="000F4A25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Направление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уведомления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соответствии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proofErr w:type="gramStart"/>
            <w:r w:rsidRPr="000A45A3">
              <w:rPr>
                <w:rFonts w:ascii="Arial" w:hAnsi="Arial" w:cs="Arial"/>
                <w:szCs w:val="28"/>
              </w:rPr>
              <w:t>построенных</w:t>
            </w:r>
            <w:proofErr w:type="gramEnd"/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или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реконструированных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объекта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индивидуального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жилищного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строительства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или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садового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дома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требованиям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законодательства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Российской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Федерации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градостроительной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деятельности</w:t>
            </w:r>
          </w:p>
        </w:tc>
      </w:tr>
      <w:tr w:rsidR="00022C0D" w:rsidRPr="000A45A3" w:rsidTr="000F4A25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Выдача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разрешения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на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строительство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(в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том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числе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внесение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изменений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разрешение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на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строительство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объекта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капитального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строительства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внесение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изменений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разрешение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на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строительство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объекта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капитального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строительства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связи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с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продлением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срока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действия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такого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разрешения)</w:t>
            </w:r>
          </w:p>
        </w:tc>
      </w:tr>
      <w:tr w:rsidR="00022C0D" w:rsidRPr="000A45A3" w:rsidTr="000F4A25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Выдача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разрешения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на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ввод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объекта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эксплуатацию</w:t>
            </w:r>
          </w:p>
        </w:tc>
      </w:tr>
      <w:tr w:rsidR="00022C0D" w:rsidRPr="000A45A3" w:rsidTr="000F4A25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Утверждение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документации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по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планировке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территории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по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заявлениям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заинтересованных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лиц</w:t>
            </w:r>
          </w:p>
        </w:tc>
      </w:tr>
      <w:tr w:rsidR="00022C0D" w:rsidRPr="000A45A3" w:rsidTr="000F4A25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Выдача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акта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освидетельствования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проведения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работ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по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строительству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(реконструкции)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объекта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индивидуального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жилищного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строительства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с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привлечением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средств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материнского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(семейного)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капитала</w:t>
            </w:r>
          </w:p>
        </w:tc>
      </w:tr>
      <w:tr w:rsidR="00022C0D" w:rsidRPr="000A45A3" w:rsidTr="000F4A25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Проведение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осмотра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зданий,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сооружений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целях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оценки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их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технического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состояния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надлежащего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технического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обслуживания</w:t>
            </w:r>
          </w:p>
        </w:tc>
      </w:tr>
      <w:tr w:rsidR="00022C0D" w:rsidRPr="000A45A3" w:rsidTr="000F4A25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Выдача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разрешения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на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установку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рекламной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конструкции</w:t>
            </w:r>
          </w:p>
        </w:tc>
      </w:tr>
      <w:tr w:rsidR="00022C0D" w:rsidRPr="000A45A3" w:rsidTr="000F4A25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proofErr w:type="gramStart"/>
            <w:r w:rsidRPr="000A45A3">
              <w:rPr>
                <w:rFonts w:ascii="Arial" w:hAnsi="Arial" w:cs="Arial"/>
                <w:szCs w:val="28"/>
              </w:rPr>
              <w:t>Выдача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специального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разрешения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на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движение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по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автомобильным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дорогам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тяжеловесного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(или)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крупногабаритного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транспортного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средства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случае,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если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маршрут,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часть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маршрута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тяжеловесного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(или)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крупногабаритного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транспортного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средства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проходят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по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автомобильным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дорогам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местного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значения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муниципального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района,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по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автомобильным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дорогам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местного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значения,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расположенным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на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территориях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двух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более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поселений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границах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муниципального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района,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не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проходят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по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автомобильным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дорогам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федерального,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регионального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или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межмуниципального</w:t>
            </w:r>
            <w:proofErr w:type="gramEnd"/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значения,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участкам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таких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автомобильных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дорог</w:t>
            </w:r>
          </w:p>
        </w:tc>
      </w:tr>
      <w:tr w:rsidR="00022C0D" w:rsidRPr="000A45A3" w:rsidTr="000F4A25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Выдача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разрешения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на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вступление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брак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лицам,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достигшим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16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лет</w:t>
            </w:r>
          </w:p>
        </w:tc>
      </w:tr>
      <w:tr w:rsidR="00022C0D" w:rsidRPr="000A45A3" w:rsidTr="000F4A25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Назначение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пенсии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за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выслугу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лет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муниципальным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служащим</w:t>
            </w:r>
          </w:p>
        </w:tc>
      </w:tr>
      <w:tr w:rsidR="00022C0D" w:rsidRPr="000A45A3" w:rsidTr="000F4A25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Выдача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копий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муниципальных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правовых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актов</w:t>
            </w:r>
          </w:p>
        </w:tc>
      </w:tr>
      <w:tr w:rsidR="00022C0D" w:rsidRPr="000A45A3" w:rsidTr="000F4A25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Предоставление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информации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по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документам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архивных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фондов</w:t>
            </w:r>
          </w:p>
        </w:tc>
      </w:tr>
      <w:tr w:rsidR="00022C0D" w:rsidRPr="000A45A3" w:rsidTr="000F4A25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Присвоение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спортивных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разрядов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«второй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спортивный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разряд»,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«третий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спортивный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разряд»</w:t>
            </w:r>
          </w:p>
        </w:tc>
      </w:tr>
      <w:tr w:rsidR="00022C0D" w:rsidRPr="000A45A3" w:rsidTr="000F4A25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Присвоение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квалификационных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категорий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спортивных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судей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«спортивный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судья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второй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категории»,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«спортивный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судья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третьей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категории»</w:t>
            </w:r>
          </w:p>
        </w:tc>
      </w:tr>
      <w:tr w:rsidR="00022C0D" w:rsidRPr="000A45A3" w:rsidTr="000F4A25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Прием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заявлений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зачислении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образовательные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организации,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реализующие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основную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образовательную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программу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дошкольного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образования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(детские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сады),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также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постановка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на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соответствующий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учёт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зачисление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дошкольную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образовательную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организацию</w:t>
            </w:r>
          </w:p>
        </w:tc>
      </w:tr>
      <w:tr w:rsidR="00022C0D" w:rsidRPr="000A45A3" w:rsidTr="000F4A25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Прием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заявлений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зачисление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организации,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осуществляющие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образовательную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деятельность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по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образовательным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программам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начального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общего,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основного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общего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среднего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общего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образования</w:t>
            </w:r>
          </w:p>
        </w:tc>
      </w:tr>
      <w:tr w:rsidR="00022C0D" w:rsidRPr="000A45A3" w:rsidTr="000F4A25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Предоставление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информации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текущей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успеваемости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учащегося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lastRenderedPageBreak/>
              <w:t>образовательной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организации,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ведение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дневника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журнала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успеваемости</w:t>
            </w:r>
          </w:p>
        </w:tc>
      </w:tr>
      <w:tr w:rsidR="00022C0D" w:rsidRPr="000A45A3" w:rsidTr="000F4A25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lastRenderedPageBreak/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Предоставление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информации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реализации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образовательных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организациях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программ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дошкольного,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начального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общего,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основного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общего,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среднего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(полного)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общего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образования,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также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дополнительных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общеобразовательных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программ</w:t>
            </w:r>
          </w:p>
        </w:tc>
      </w:tr>
      <w:tr w:rsidR="00022C0D" w:rsidRPr="000A45A3" w:rsidTr="000F4A25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Предоставление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информации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об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образовательных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программах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учебных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планах,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рабочих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программах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учебных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курсов,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предметах,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дисциплинах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(модулях),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годовых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календарных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учебных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графиках</w:t>
            </w:r>
          </w:p>
        </w:tc>
      </w:tr>
      <w:tr w:rsidR="00022C0D" w:rsidRPr="000A45A3" w:rsidTr="000F4A25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Предоставление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информации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из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федеральной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базы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данных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результатах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единого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государственного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экзамена</w:t>
            </w:r>
          </w:p>
        </w:tc>
      </w:tr>
      <w:tr w:rsidR="00022C0D" w:rsidRPr="000A45A3" w:rsidTr="000F4A25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Предоставление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информации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времени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месте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проведения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театральных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представлений,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филармонических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эстрадных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концертов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гастрольных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мероприятий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театров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филармоний,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киносеансов,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анонсы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данных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мероприятий</w:t>
            </w:r>
          </w:p>
        </w:tc>
      </w:tr>
      <w:tr w:rsidR="00022C0D" w:rsidRPr="000A45A3" w:rsidTr="000F4A25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Предоставление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доступа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к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изданиям,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переведенным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электронный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вид,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хранящимся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муниципальных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библиотеках,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том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числе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к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фонду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редких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книг,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с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учетом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соблюдения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требований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законодательства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Российской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Федерации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об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авторских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смежных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правах</w:t>
            </w:r>
          </w:p>
        </w:tc>
      </w:tr>
      <w:tr w:rsidR="00022C0D" w:rsidRPr="000A45A3" w:rsidTr="000F4A25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Предоставление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доступа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к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справочно-поисковому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аппарату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базам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данных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муниципальных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библиотек</w:t>
            </w:r>
          </w:p>
        </w:tc>
      </w:tr>
      <w:tr w:rsidR="00022C0D" w:rsidRPr="000A45A3" w:rsidTr="000F4A25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Предоставление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информации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проведении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ярмарок,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выставок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народного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творчества,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ремесел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на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территории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муниципального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образования</w:t>
            </w:r>
          </w:p>
        </w:tc>
      </w:tr>
      <w:tr w:rsidR="00022C0D" w:rsidRPr="000A45A3" w:rsidTr="000F4A25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Запись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на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обзорные,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тематические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интерактивные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экскурсии</w:t>
            </w:r>
          </w:p>
        </w:tc>
      </w:tr>
      <w:tr w:rsidR="00022C0D" w:rsidRPr="000A45A3" w:rsidTr="000F4A25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0A45A3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0A45A3">
              <w:rPr>
                <w:rFonts w:ascii="Arial" w:hAnsi="Arial" w:cs="Arial"/>
                <w:szCs w:val="28"/>
              </w:rPr>
              <w:t>Библиотечное,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библиографическое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информационное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обслуживание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пользователей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0A45A3">
              <w:rPr>
                <w:rFonts w:ascii="Arial" w:hAnsi="Arial" w:cs="Arial"/>
                <w:szCs w:val="28"/>
              </w:rPr>
              <w:t>библиотеки</w:t>
            </w:r>
          </w:p>
        </w:tc>
      </w:tr>
    </w:tbl>
    <w:p w:rsidR="00022C0D" w:rsidRDefault="00022C0D" w:rsidP="00022C0D">
      <w:pPr>
        <w:ind w:firstLine="567"/>
        <w:jc w:val="right"/>
        <w:rPr>
          <w:rFonts w:ascii="Arial" w:hAnsi="Arial" w:cs="Arial"/>
          <w:szCs w:val="28"/>
        </w:rPr>
      </w:pPr>
    </w:p>
    <w:p w:rsidR="00022C0D" w:rsidRPr="000A45A3" w:rsidRDefault="00022C0D" w:rsidP="00022C0D">
      <w:pPr>
        <w:ind w:firstLine="567"/>
        <w:jc w:val="right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>Глава администрации</w:t>
      </w:r>
    </w:p>
    <w:p w:rsidR="00022C0D" w:rsidRPr="000A45A3" w:rsidRDefault="00022C0D" w:rsidP="00022C0D">
      <w:pPr>
        <w:ind w:firstLine="567"/>
        <w:jc w:val="right"/>
        <w:rPr>
          <w:rFonts w:ascii="Arial" w:hAnsi="Arial" w:cs="Arial"/>
          <w:szCs w:val="28"/>
        </w:rPr>
      </w:pPr>
      <w:proofErr w:type="spellStart"/>
      <w:smartTag w:uri="urn:schemas-microsoft-com:office:smarttags" w:element="PersonName">
        <w:r w:rsidRPr="000A45A3">
          <w:rPr>
            <w:rFonts w:ascii="Arial" w:hAnsi="Arial" w:cs="Arial"/>
            <w:szCs w:val="28"/>
          </w:rPr>
          <w:t>Городище</w:t>
        </w:r>
      </w:smartTag>
      <w:r w:rsidRPr="000A45A3">
        <w:rPr>
          <w:rFonts w:ascii="Arial" w:hAnsi="Arial" w:cs="Arial"/>
          <w:szCs w:val="28"/>
        </w:rPr>
        <w:t>нского</w:t>
      </w:r>
      <w:proofErr w:type="spellEnd"/>
      <w:r>
        <w:rPr>
          <w:rFonts w:ascii="Arial" w:hAnsi="Arial" w:cs="Arial"/>
          <w:szCs w:val="28"/>
        </w:rPr>
        <w:t xml:space="preserve"> </w:t>
      </w:r>
      <w:r w:rsidRPr="000A45A3">
        <w:rPr>
          <w:rFonts w:ascii="Arial" w:hAnsi="Arial" w:cs="Arial"/>
          <w:szCs w:val="28"/>
        </w:rPr>
        <w:t>района</w:t>
      </w:r>
    </w:p>
    <w:p w:rsidR="00022C0D" w:rsidRDefault="00022C0D" w:rsidP="00022C0D">
      <w:pPr>
        <w:ind w:firstLine="567"/>
        <w:jc w:val="right"/>
        <w:rPr>
          <w:rFonts w:ascii="Arial" w:hAnsi="Arial" w:cs="Arial"/>
          <w:szCs w:val="28"/>
        </w:rPr>
      </w:pPr>
      <w:r w:rsidRPr="000A45A3">
        <w:rPr>
          <w:rFonts w:ascii="Arial" w:hAnsi="Arial" w:cs="Arial"/>
          <w:szCs w:val="28"/>
        </w:rPr>
        <w:t>Пензенской</w:t>
      </w:r>
      <w:r>
        <w:rPr>
          <w:rFonts w:ascii="Arial" w:hAnsi="Arial" w:cs="Arial"/>
          <w:szCs w:val="28"/>
        </w:rPr>
        <w:t xml:space="preserve"> </w:t>
      </w:r>
      <w:r w:rsidRPr="000A45A3">
        <w:rPr>
          <w:rFonts w:ascii="Arial" w:hAnsi="Arial" w:cs="Arial"/>
          <w:szCs w:val="28"/>
        </w:rPr>
        <w:t>области</w:t>
      </w:r>
    </w:p>
    <w:p w:rsidR="00022C0D" w:rsidRPr="000A45A3" w:rsidRDefault="00022C0D" w:rsidP="00022C0D">
      <w:pPr>
        <w:ind w:firstLine="567"/>
        <w:jc w:val="right"/>
        <w:rPr>
          <w:rFonts w:ascii="Arial" w:hAnsi="Arial" w:cs="Arial"/>
          <w:szCs w:val="28"/>
        </w:rPr>
      </w:pPr>
      <w:r w:rsidRPr="000A45A3">
        <w:rPr>
          <w:rFonts w:ascii="Arial" w:hAnsi="Arial" w:cs="Arial"/>
          <w:szCs w:val="28"/>
        </w:rPr>
        <w:t>А.В.Водопьянов</w:t>
      </w:r>
    </w:p>
    <w:p w:rsidR="00022C0D" w:rsidRDefault="00022C0D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022C0D" w:rsidRPr="00874BBC" w:rsidRDefault="00022C0D" w:rsidP="00022C0D">
      <w:pPr>
        <w:spacing w:before="240" w:after="60"/>
        <w:jc w:val="center"/>
        <w:outlineLvl w:val="0"/>
        <w:rPr>
          <w:rFonts w:ascii="Arial" w:hAnsi="Arial" w:cs="Arial"/>
          <w:b/>
          <w:kern w:val="28"/>
          <w:sz w:val="32"/>
        </w:rPr>
      </w:pPr>
      <w:r>
        <w:rPr>
          <w:rFonts w:ascii="Arial" w:hAnsi="Arial" w:cs="Arial"/>
          <w:b/>
          <w:noProof/>
          <w:kern w:val="28"/>
          <w:sz w:val="32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2645410</wp:posOffset>
            </wp:positionH>
            <wp:positionV relativeFrom="paragraph">
              <wp:posOffset>99060</wp:posOffset>
            </wp:positionV>
            <wp:extent cx="823595" cy="949960"/>
            <wp:effectExtent l="19050" t="0" r="0" b="0"/>
            <wp:wrapTopAndBottom/>
            <wp:docPr id="5" name="Рисунок 1" descr="Герб Городище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Городище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595" cy="949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74BBC">
        <w:rPr>
          <w:rFonts w:ascii="Arial" w:hAnsi="Arial" w:cs="Arial"/>
          <w:b/>
          <w:kern w:val="28"/>
          <w:sz w:val="32"/>
        </w:rPr>
        <w:t>АДМИНИСТРАЦИЯ</w:t>
      </w:r>
      <w:r>
        <w:rPr>
          <w:rFonts w:ascii="Arial" w:hAnsi="Arial" w:cs="Arial"/>
          <w:b/>
          <w:kern w:val="28"/>
          <w:sz w:val="32"/>
        </w:rPr>
        <w:t xml:space="preserve"> </w:t>
      </w:r>
      <w:r w:rsidRPr="00874BBC">
        <w:rPr>
          <w:rFonts w:ascii="Arial" w:hAnsi="Arial" w:cs="Arial"/>
          <w:b/>
          <w:kern w:val="28"/>
          <w:sz w:val="32"/>
        </w:rPr>
        <w:t>ГОРОДИЩЕНСКОГО</w:t>
      </w:r>
      <w:r>
        <w:rPr>
          <w:rFonts w:ascii="Arial" w:hAnsi="Arial" w:cs="Arial"/>
          <w:b/>
          <w:kern w:val="28"/>
          <w:sz w:val="32"/>
        </w:rPr>
        <w:t xml:space="preserve"> </w:t>
      </w:r>
      <w:r w:rsidRPr="00874BBC">
        <w:rPr>
          <w:rFonts w:ascii="Arial" w:hAnsi="Arial" w:cs="Arial"/>
          <w:b/>
          <w:kern w:val="28"/>
          <w:sz w:val="32"/>
        </w:rPr>
        <w:t>РАЙОНА</w:t>
      </w:r>
    </w:p>
    <w:p w:rsidR="00022C0D" w:rsidRPr="00874BBC" w:rsidRDefault="00022C0D" w:rsidP="00022C0D">
      <w:pPr>
        <w:pStyle w:val="3"/>
        <w:spacing w:before="240" w:after="60"/>
        <w:ind w:firstLine="0"/>
        <w:jc w:val="center"/>
        <w:rPr>
          <w:rFonts w:cs="Arial"/>
          <w:kern w:val="28"/>
          <w:sz w:val="32"/>
        </w:rPr>
      </w:pPr>
      <w:r w:rsidRPr="00874BBC">
        <w:rPr>
          <w:rFonts w:cs="Arial"/>
          <w:kern w:val="28"/>
          <w:sz w:val="32"/>
        </w:rPr>
        <w:t>ПЕНЗЕНСКОЙ</w:t>
      </w:r>
      <w:r>
        <w:rPr>
          <w:rFonts w:cs="Arial"/>
          <w:kern w:val="28"/>
          <w:sz w:val="32"/>
        </w:rPr>
        <w:t xml:space="preserve"> </w:t>
      </w:r>
      <w:r w:rsidRPr="00874BBC">
        <w:rPr>
          <w:rFonts w:cs="Arial"/>
          <w:kern w:val="28"/>
          <w:sz w:val="32"/>
        </w:rPr>
        <w:t>ОБЛАСТИ</w:t>
      </w:r>
    </w:p>
    <w:p w:rsidR="00022C0D" w:rsidRPr="00874BBC" w:rsidRDefault="00022C0D" w:rsidP="00022C0D">
      <w:pPr>
        <w:pStyle w:val="3"/>
        <w:spacing w:before="240" w:after="60"/>
        <w:ind w:firstLine="0"/>
        <w:jc w:val="center"/>
        <w:rPr>
          <w:rFonts w:cs="Arial"/>
          <w:kern w:val="28"/>
          <w:sz w:val="32"/>
        </w:rPr>
      </w:pPr>
      <w:r w:rsidRPr="00874BBC">
        <w:rPr>
          <w:rFonts w:cs="Arial"/>
          <w:kern w:val="28"/>
          <w:sz w:val="32"/>
        </w:rPr>
        <w:t>ПОСТАНОВЛЕНИЕ</w:t>
      </w:r>
    </w:p>
    <w:p w:rsidR="00022C0D" w:rsidRPr="00874BBC" w:rsidRDefault="00022C0D" w:rsidP="00022C0D">
      <w:pPr>
        <w:tabs>
          <w:tab w:val="left" w:pos="1450"/>
          <w:tab w:val="left" w:pos="5921"/>
          <w:tab w:val="left" w:pos="7416"/>
        </w:tabs>
        <w:spacing w:before="240" w:after="60"/>
        <w:jc w:val="center"/>
        <w:outlineLvl w:val="0"/>
        <w:rPr>
          <w:rFonts w:ascii="Arial" w:hAnsi="Arial" w:cs="Arial"/>
          <w:b/>
          <w:kern w:val="28"/>
          <w:sz w:val="32"/>
        </w:rPr>
      </w:pPr>
      <w:r w:rsidRPr="00874BBC">
        <w:rPr>
          <w:rFonts w:ascii="Arial" w:hAnsi="Arial" w:cs="Arial"/>
          <w:b/>
          <w:kern w:val="28"/>
          <w:sz w:val="32"/>
        </w:rPr>
        <w:t>от</w:t>
      </w:r>
      <w:r>
        <w:rPr>
          <w:rFonts w:ascii="Arial" w:hAnsi="Arial" w:cs="Arial"/>
          <w:b/>
          <w:kern w:val="28"/>
          <w:sz w:val="32"/>
        </w:rPr>
        <w:t xml:space="preserve"> </w:t>
      </w:r>
      <w:r w:rsidRPr="00874BBC">
        <w:rPr>
          <w:rFonts w:ascii="Arial" w:hAnsi="Arial" w:cs="Arial"/>
          <w:b/>
          <w:kern w:val="28"/>
          <w:sz w:val="32"/>
        </w:rPr>
        <w:t>17.03.2021</w:t>
      </w:r>
      <w:r>
        <w:rPr>
          <w:rFonts w:ascii="Arial" w:hAnsi="Arial" w:cs="Arial"/>
          <w:b/>
          <w:kern w:val="28"/>
          <w:sz w:val="32"/>
        </w:rPr>
        <w:t xml:space="preserve"> </w:t>
      </w:r>
      <w:r w:rsidRPr="00874BBC">
        <w:rPr>
          <w:rFonts w:ascii="Arial" w:hAnsi="Arial" w:cs="Arial"/>
          <w:b/>
          <w:kern w:val="28"/>
          <w:sz w:val="32"/>
        </w:rPr>
        <w:t>№185-п</w:t>
      </w:r>
    </w:p>
    <w:p w:rsidR="00022C0D" w:rsidRPr="00874BBC" w:rsidRDefault="00022C0D" w:rsidP="00022C0D">
      <w:pPr>
        <w:spacing w:before="240" w:after="60"/>
        <w:jc w:val="center"/>
        <w:outlineLvl w:val="0"/>
        <w:rPr>
          <w:rFonts w:ascii="Arial" w:hAnsi="Arial" w:cs="Arial"/>
          <w:b/>
          <w:kern w:val="28"/>
          <w:sz w:val="32"/>
        </w:rPr>
      </w:pPr>
      <w:r w:rsidRPr="00874BBC">
        <w:rPr>
          <w:rFonts w:ascii="Arial" w:hAnsi="Arial" w:cs="Arial"/>
          <w:b/>
          <w:kern w:val="28"/>
          <w:sz w:val="32"/>
        </w:rPr>
        <w:t>г.</w:t>
      </w:r>
      <w:r>
        <w:rPr>
          <w:rFonts w:ascii="Arial" w:hAnsi="Arial" w:cs="Arial"/>
          <w:b/>
          <w:kern w:val="28"/>
          <w:sz w:val="32"/>
        </w:rPr>
        <w:t xml:space="preserve"> </w:t>
      </w:r>
      <w:r w:rsidRPr="00874BBC">
        <w:rPr>
          <w:rFonts w:ascii="Arial" w:hAnsi="Arial" w:cs="Arial"/>
          <w:b/>
          <w:kern w:val="28"/>
          <w:sz w:val="32"/>
        </w:rPr>
        <w:t>Городище</w:t>
      </w:r>
    </w:p>
    <w:p w:rsidR="00022C0D" w:rsidRPr="00874BBC" w:rsidRDefault="00022C0D" w:rsidP="00022C0D">
      <w:pPr>
        <w:spacing w:before="240" w:after="60"/>
        <w:jc w:val="center"/>
        <w:outlineLvl w:val="0"/>
        <w:rPr>
          <w:rFonts w:ascii="Arial" w:hAnsi="Arial" w:cs="Arial"/>
          <w:b/>
          <w:kern w:val="28"/>
          <w:sz w:val="32"/>
        </w:rPr>
      </w:pPr>
      <w:r w:rsidRPr="00874BBC">
        <w:rPr>
          <w:rFonts w:ascii="Arial" w:hAnsi="Arial" w:cs="Arial"/>
          <w:b/>
          <w:kern w:val="28"/>
          <w:sz w:val="32"/>
        </w:rPr>
        <w:t>О</w:t>
      </w:r>
      <w:r>
        <w:rPr>
          <w:rFonts w:ascii="Arial" w:hAnsi="Arial" w:cs="Arial"/>
          <w:b/>
          <w:kern w:val="28"/>
          <w:sz w:val="32"/>
        </w:rPr>
        <w:t xml:space="preserve"> </w:t>
      </w:r>
      <w:r w:rsidRPr="00874BBC">
        <w:rPr>
          <w:rFonts w:ascii="Arial" w:hAnsi="Arial" w:cs="Arial"/>
          <w:b/>
          <w:kern w:val="28"/>
          <w:sz w:val="32"/>
        </w:rPr>
        <w:t>внесении</w:t>
      </w:r>
      <w:r>
        <w:rPr>
          <w:rFonts w:ascii="Arial" w:hAnsi="Arial" w:cs="Arial"/>
          <w:b/>
          <w:kern w:val="28"/>
          <w:sz w:val="32"/>
        </w:rPr>
        <w:t xml:space="preserve"> </w:t>
      </w:r>
      <w:r w:rsidRPr="00874BBC">
        <w:rPr>
          <w:rFonts w:ascii="Arial" w:hAnsi="Arial" w:cs="Arial"/>
          <w:b/>
          <w:kern w:val="28"/>
          <w:sz w:val="32"/>
        </w:rPr>
        <w:t>изменений</w:t>
      </w:r>
      <w:r>
        <w:rPr>
          <w:rFonts w:ascii="Arial" w:hAnsi="Arial" w:cs="Arial"/>
          <w:b/>
          <w:kern w:val="28"/>
          <w:sz w:val="32"/>
        </w:rPr>
        <w:t xml:space="preserve"> </w:t>
      </w:r>
      <w:r w:rsidRPr="00874BBC">
        <w:rPr>
          <w:rFonts w:ascii="Arial" w:hAnsi="Arial" w:cs="Arial"/>
          <w:b/>
          <w:kern w:val="28"/>
          <w:sz w:val="32"/>
        </w:rPr>
        <w:t>в</w:t>
      </w:r>
      <w:r>
        <w:rPr>
          <w:rFonts w:ascii="Arial" w:hAnsi="Arial" w:cs="Arial"/>
          <w:b/>
          <w:kern w:val="28"/>
          <w:sz w:val="32"/>
        </w:rPr>
        <w:t xml:space="preserve"> </w:t>
      </w:r>
      <w:r w:rsidRPr="00874BBC">
        <w:rPr>
          <w:rFonts w:ascii="Arial" w:hAnsi="Arial" w:cs="Arial"/>
          <w:b/>
          <w:kern w:val="28"/>
          <w:sz w:val="32"/>
          <w:szCs w:val="28"/>
        </w:rPr>
        <w:t>постановление</w:t>
      </w:r>
      <w:r>
        <w:rPr>
          <w:rFonts w:ascii="Arial" w:hAnsi="Arial" w:cs="Arial"/>
          <w:b/>
          <w:kern w:val="28"/>
          <w:sz w:val="32"/>
          <w:szCs w:val="28"/>
        </w:rPr>
        <w:t xml:space="preserve"> </w:t>
      </w:r>
      <w:r w:rsidRPr="00874BBC">
        <w:rPr>
          <w:rFonts w:ascii="Arial" w:hAnsi="Arial" w:cs="Arial"/>
          <w:b/>
          <w:kern w:val="28"/>
          <w:sz w:val="32"/>
          <w:szCs w:val="28"/>
        </w:rPr>
        <w:t>администрации</w:t>
      </w:r>
      <w:r>
        <w:rPr>
          <w:rFonts w:ascii="Arial" w:hAnsi="Arial" w:cs="Arial"/>
          <w:b/>
          <w:kern w:val="28"/>
          <w:sz w:val="32"/>
          <w:szCs w:val="28"/>
        </w:rPr>
        <w:t xml:space="preserve"> </w:t>
      </w:r>
      <w:proofErr w:type="spellStart"/>
      <w:r w:rsidRPr="00874BBC">
        <w:rPr>
          <w:rFonts w:ascii="Arial" w:hAnsi="Arial" w:cs="Arial"/>
          <w:b/>
          <w:kern w:val="28"/>
          <w:sz w:val="32"/>
          <w:szCs w:val="28"/>
        </w:rPr>
        <w:t>Городищенского</w:t>
      </w:r>
      <w:proofErr w:type="spellEnd"/>
      <w:r>
        <w:rPr>
          <w:rFonts w:ascii="Arial" w:hAnsi="Arial" w:cs="Arial"/>
          <w:b/>
          <w:kern w:val="28"/>
          <w:sz w:val="32"/>
          <w:szCs w:val="28"/>
        </w:rPr>
        <w:t xml:space="preserve"> </w:t>
      </w:r>
      <w:r w:rsidRPr="00874BBC">
        <w:rPr>
          <w:rFonts w:ascii="Arial" w:hAnsi="Arial" w:cs="Arial"/>
          <w:b/>
          <w:kern w:val="28"/>
          <w:sz w:val="32"/>
          <w:szCs w:val="28"/>
        </w:rPr>
        <w:t>района</w:t>
      </w:r>
      <w:r>
        <w:rPr>
          <w:rFonts w:ascii="Arial" w:hAnsi="Arial" w:cs="Arial"/>
          <w:b/>
          <w:kern w:val="28"/>
          <w:sz w:val="32"/>
          <w:szCs w:val="28"/>
        </w:rPr>
        <w:t xml:space="preserve"> </w:t>
      </w:r>
      <w:r w:rsidRPr="00874BBC">
        <w:rPr>
          <w:rFonts w:ascii="Arial" w:hAnsi="Arial" w:cs="Arial"/>
          <w:b/>
          <w:kern w:val="28"/>
          <w:sz w:val="32"/>
          <w:szCs w:val="28"/>
        </w:rPr>
        <w:t>Пензенской</w:t>
      </w:r>
      <w:r>
        <w:rPr>
          <w:rFonts w:ascii="Arial" w:hAnsi="Arial" w:cs="Arial"/>
          <w:b/>
          <w:kern w:val="28"/>
          <w:sz w:val="32"/>
          <w:szCs w:val="28"/>
        </w:rPr>
        <w:t xml:space="preserve"> </w:t>
      </w:r>
      <w:r w:rsidRPr="00874BBC">
        <w:rPr>
          <w:rFonts w:ascii="Arial" w:hAnsi="Arial" w:cs="Arial"/>
          <w:b/>
          <w:kern w:val="28"/>
          <w:sz w:val="32"/>
          <w:szCs w:val="28"/>
        </w:rPr>
        <w:t>области</w:t>
      </w:r>
      <w:r>
        <w:rPr>
          <w:rFonts w:ascii="Arial" w:hAnsi="Arial" w:cs="Arial"/>
          <w:b/>
          <w:kern w:val="28"/>
          <w:sz w:val="32"/>
        </w:rPr>
        <w:t xml:space="preserve"> </w:t>
      </w:r>
      <w:r w:rsidRPr="00874BBC">
        <w:rPr>
          <w:rFonts w:ascii="Arial" w:hAnsi="Arial" w:cs="Arial"/>
          <w:b/>
          <w:kern w:val="28"/>
          <w:sz w:val="32"/>
        </w:rPr>
        <w:t>от</w:t>
      </w:r>
      <w:r>
        <w:rPr>
          <w:rFonts w:ascii="Arial" w:hAnsi="Arial" w:cs="Arial"/>
          <w:b/>
          <w:kern w:val="28"/>
          <w:sz w:val="32"/>
        </w:rPr>
        <w:t xml:space="preserve"> </w:t>
      </w:r>
      <w:r w:rsidRPr="00874BBC">
        <w:rPr>
          <w:rFonts w:ascii="Arial" w:hAnsi="Arial" w:cs="Arial"/>
          <w:b/>
          <w:kern w:val="28"/>
          <w:sz w:val="32"/>
        </w:rPr>
        <w:t>12.03.2019</w:t>
      </w:r>
      <w:r>
        <w:rPr>
          <w:rFonts w:ascii="Arial" w:hAnsi="Arial" w:cs="Arial"/>
          <w:b/>
          <w:kern w:val="28"/>
          <w:sz w:val="32"/>
        </w:rPr>
        <w:t xml:space="preserve"> </w:t>
      </w:r>
      <w:r w:rsidRPr="00874BBC">
        <w:rPr>
          <w:rFonts w:ascii="Arial" w:hAnsi="Arial" w:cs="Arial"/>
          <w:b/>
          <w:kern w:val="28"/>
          <w:sz w:val="32"/>
        </w:rPr>
        <w:t>№165-п</w:t>
      </w:r>
      <w:r>
        <w:rPr>
          <w:rFonts w:ascii="Arial" w:hAnsi="Arial" w:cs="Arial"/>
          <w:b/>
          <w:kern w:val="28"/>
          <w:sz w:val="32"/>
        </w:rPr>
        <w:t xml:space="preserve"> </w:t>
      </w:r>
      <w:r w:rsidRPr="00874BBC">
        <w:rPr>
          <w:rFonts w:ascii="Arial" w:hAnsi="Arial" w:cs="Arial"/>
          <w:b/>
          <w:kern w:val="28"/>
          <w:sz w:val="32"/>
        </w:rPr>
        <w:t>«Об</w:t>
      </w:r>
      <w:r>
        <w:rPr>
          <w:rFonts w:ascii="Arial" w:hAnsi="Arial" w:cs="Arial"/>
          <w:b/>
          <w:kern w:val="28"/>
          <w:sz w:val="32"/>
        </w:rPr>
        <w:t xml:space="preserve"> </w:t>
      </w:r>
      <w:r w:rsidRPr="00874BBC">
        <w:rPr>
          <w:rFonts w:ascii="Arial" w:hAnsi="Arial" w:cs="Arial"/>
          <w:b/>
          <w:kern w:val="28"/>
          <w:sz w:val="32"/>
        </w:rPr>
        <w:t>утверждении</w:t>
      </w:r>
      <w:r>
        <w:rPr>
          <w:rFonts w:ascii="Arial" w:hAnsi="Arial" w:cs="Arial"/>
          <w:b/>
          <w:kern w:val="28"/>
          <w:sz w:val="32"/>
        </w:rPr>
        <w:t xml:space="preserve"> </w:t>
      </w:r>
      <w:r w:rsidRPr="00874BBC">
        <w:rPr>
          <w:rFonts w:ascii="Arial" w:hAnsi="Arial" w:cs="Arial"/>
          <w:b/>
          <w:kern w:val="28"/>
          <w:sz w:val="32"/>
        </w:rPr>
        <w:t>Перечня</w:t>
      </w:r>
      <w:r>
        <w:rPr>
          <w:rFonts w:ascii="Arial" w:hAnsi="Arial" w:cs="Arial"/>
          <w:b/>
          <w:kern w:val="28"/>
          <w:sz w:val="32"/>
        </w:rPr>
        <w:t xml:space="preserve"> </w:t>
      </w:r>
      <w:r w:rsidRPr="00874BBC">
        <w:rPr>
          <w:rFonts w:ascii="Arial" w:hAnsi="Arial" w:cs="Arial"/>
          <w:b/>
          <w:kern w:val="28"/>
          <w:sz w:val="32"/>
        </w:rPr>
        <w:t>муниципальных</w:t>
      </w:r>
      <w:r>
        <w:rPr>
          <w:rFonts w:ascii="Arial" w:hAnsi="Arial" w:cs="Arial"/>
          <w:b/>
          <w:kern w:val="28"/>
          <w:sz w:val="32"/>
        </w:rPr>
        <w:t xml:space="preserve"> </w:t>
      </w:r>
      <w:r w:rsidRPr="00874BBC">
        <w:rPr>
          <w:rFonts w:ascii="Arial" w:hAnsi="Arial" w:cs="Arial"/>
          <w:b/>
          <w:kern w:val="28"/>
          <w:sz w:val="32"/>
        </w:rPr>
        <w:t>услуг,</w:t>
      </w:r>
      <w:r>
        <w:rPr>
          <w:rFonts w:ascii="Arial" w:hAnsi="Arial" w:cs="Arial"/>
          <w:b/>
          <w:kern w:val="28"/>
          <w:sz w:val="32"/>
        </w:rPr>
        <w:t xml:space="preserve"> </w:t>
      </w:r>
      <w:r w:rsidRPr="00874BBC">
        <w:rPr>
          <w:rFonts w:ascii="Arial" w:hAnsi="Arial" w:cs="Arial"/>
          <w:b/>
          <w:kern w:val="28"/>
          <w:sz w:val="32"/>
        </w:rPr>
        <w:t>предоставляемых</w:t>
      </w:r>
      <w:r>
        <w:rPr>
          <w:rFonts w:ascii="Arial" w:hAnsi="Arial" w:cs="Arial"/>
          <w:b/>
          <w:kern w:val="28"/>
          <w:sz w:val="32"/>
        </w:rPr>
        <w:t xml:space="preserve"> </w:t>
      </w:r>
      <w:r w:rsidRPr="00874BBC">
        <w:rPr>
          <w:rFonts w:ascii="Arial" w:hAnsi="Arial" w:cs="Arial"/>
          <w:b/>
          <w:kern w:val="28"/>
          <w:sz w:val="32"/>
        </w:rPr>
        <w:t>органами</w:t>
      </w:r>
      <w:r>
        <w:rPr>
          <w:rFonts w:ascii="Arial" w:hAnsi="Arial" w:cs="Arial"/>
          <w:b/>
          <w:kern w:val="28"/>
          <w:sz w:val="32"/>
        </w:rPr>
        <w:t xml:space="preserve"> </w:t>
      </w:r>
      <w:r w:rsidRPr="00874BBC">
        <w:rPr>
          <w:rFonts w:ascii="Arial" w:hAnsi="Arial" w:cs="Arial"/>
          <w:b/>
          <w:kern w:val="28"/>
          <w:sz w:val="32"/>
        </w:rPr>
        <w:t>местного</w:t>
      </w:r>
      <w:r>
        <w:rPr>
          <w:rFonts w:ascii="Arial" w:hAnsi="Arial" w:cs="Arial"/>
          <w:b/>
          <w:kern w:val="28"/>
          <w:sz w:val="32"/>
        </w:rPr>
        <w:t xml:space="preserve"> </w:t>
      </w:r>
      <w:r w:rsidRPr="00874BBC">
        <w:rPr>
          <w:rFonts w:ascii="Arial" w:hAnsi="Arial" w:cs="Arial"/>
          <w:b/>
          <w:kern w:val="28"/>
          <w:sz w:val="32"/>
        </w:rPr>
        <w:t>самоуправления</w:t>
      </w:r>
      <w:r>
        <w:rPr>
          <w:rFonts w:ascii="Arial" w:hAnsi="Arial" w:cs="Arial"/>
          <w:b/>
          <w:kern w:val="28"/>
          <w:sz w:val="32"/>
        </w:rPr>
        <w:t xml:space="preserve"> </w:t>
      </w:r>
      <w:proofErr w:type="spellStart"/>
      <w:r w:rsidRPr="00874BBC">
        <w:rPr>
          <w:rFonts w:ascii="Arial" w:hAnsi="Arial" w:cs="Arial"/>
          <w:b/>
          <w:kern w:val="28"/>
          <w:sz w:val="32"/>
        </w:rPr>
        <w:t>Городищенского</w:t>
      </w:r>
      <w:proofErr w:type="spellEnd"/>
      <w:r>
        <w:rPr>
          <w:rFonts w:ascii="Arial" w:hAnsi="Arial" w:cs="Arial"/>
          <w:b/>
          <w:kern w:val="28"/>
          <w:sz w:val="32"/>
        </w:rPr>
        <w:t xml:space="preserve"> </w:t>
      </w:r>
      <w:r w:rsidRPr="00874BBC">
        <w:rPr>
          <w:rFonts w:ascii="Arial" w:hAnsi="Arial" w:cs="Arial"/>
          <w:b/>
          <w:kern w:val="28"/>
          <w:sz w:val="32"/>
        </w:rPr>
        <w:t>района</w:t>
      </w:r>
      <w:r>
        <w:rPr>
          <w:rFonts w:ascii="Arial" w:hAnsi="Arial" w:cs="Arial"/>
          <w:b/>
          <w:kern w:val="28"/>
          <w:sz w:val="32"/>
        </w:rPr>
        <w:t xml:space="preserve"> </w:t>
      </w:r>
      <w:r w:rsidRPr="00874BBC">
        <w:rPr>
          <w:rFonts w:ascii="Arial" w:hAnsi="Arial" w:cs="Arial"/>
          <w:b/>
          <w:kern w:val="28"/>
          <w:sz w:val="32"/>
        </w:rPr>
        <w:t>Пензенской</w:t>
      </w:r>
      <w:r>
        <w:rPr>
          <w:rFonts w:ascii="Arial" w:hAnsi="Arial" w:cs="Arial"/>
          <w:b/>
          <w:kern w:val="28"/>
          <w:sz w:val="32"/>
        </w:rPr>
        <w:t xml:space="preserve"> </w:t>
      </w:r>
      <w:r w:rsidRPr="00874BBC">
        <w:rPr>
          <w:rFonts w:ascii="Arial" w:hAnsi="Arial" w:cs="Arial"/>
          <w:b/>
          <w:kern w:val="28"/>
          <w:sz w:val="32"/>
        </w:rPr>
        <w:t>области</w:t>
      </w:r>
      <w:r>
        <w:rPr>
          <w:rFonts w:ascii="Arial" w:hAnsi="Arial" w:cs="Arial"/>
          <w:b/>
          <w:kern w:val="28"/>
          <w:sz w:val="32"/>
        </w:rPr>
        <w:t xml:space="preserve"> </w:t>
      </w:r>
      <w:r w:rsidRPr="00874BBC">
        <w:rPr>
          <w:rFonts w:ascii="Arial" w:hAnsi="Arial" w:cs="Arial"/>
          <w:b/>
          <w:kern w:val="28"/>
          <w:sz w:val="32"/>
        </w:rPr>
        <w:t>во</w:t>
      </w:r>
      <w:r>
        <w:rPr>
          <w:rFonts w:ascii="Arial" w:hAnsi="Arial" w:cs="Arial"/>
          <w:b/>
          <w:kern w:val="28"/>
          <w:sz w:val="32"/>
        </w:rPr>
        <w:t xml:space="preserve"> </w:t>
      </w:r>
      <w:r w:rsidRPr="00874BBC">
        <w:rPr>
          <w:rFonts w:ascii="Arial" w:hAnsi="Arial" w:cs="Arial"/>
          <w:b/>
          <w:kern w:val="28"/>
          <w:sz w:val="32"/>
        </w:rPr>
        <w:t>взаимодействии</w:t>
      </w:r>
      <w:r>
        <w:rPr>
          <w:rFonts w:ascii="Arial" w:hAnsi="Arial" w:cs="Arial"/>
          <w:b/>
          <w:kern w:val="28"/>
          <w:sz w:val="32"/>
        </w:rPr>
        <w:t xml:space="preserve"> </w:t>
      </w:r>
      <w:r w:rsidRPr="00874BBC">
        <w:rPr>
          <w:rFonts w:ascii="Arial" w:hAnsi="Arial" w:cs="Arial"/>
          <w:b/>
          <w:kern w:val="28"/>
          <w:sz w:val="32"/>
        </w:rPr>
        <w:t>с</w:t>
      </w:r>
      <w:r>
        <w:rPr>
          <w:rFonts w:ascii="Arial" w:hAnsi="Arial" w:cs="Arial"/>
          <w:b/>
          <w:kern w:val="28"/>
          <w:sz w:val="32"/>
        </w:rPr>
        <w:t xml:space="preserve"> </w:t>
      </w:r>
      <w:r w:rsidRPr="00874BBC">
        <w:rPr>
          <w:rFonts w:ascii="Arial" w:hAnsi="Arial" w:cs="Arial"/>
          <w:b/>
          <w:kern w:val="28"/>
          <w:sz w:val="32"/>
        </w:rPr>
        <w:t>МАУ</w:t>
      </w:r>
      <w:r>
        <w:rPr>
          <w:rFonts w:ascii="Arial" w:hAnsi="Arial" w:cs="Arial"/>
          <w:b/>
          <w:kern w:val="28"/>
          <w:sz w:val="32"/>
        </w:rPr>
        <w:t xml:space="preserve"> </w:t>
      </w:r>
      <w:r w:rsidRPr="00874BBC">
        <w:rPr>
          <w:rFonts w:ascii="Arial" w:hAnsi="Arial" w:cs="Arial"/>
          <w:b/>
          <w:kern w:val="28"/>
          <w:sz w:val="32"/>
        </w:rPr>
        <w:t>«Многофункциональный</w:t>
      </w:r>
      <w:r>
        <w:rPr>
          <w:rFonts w:ascii="Arial" w:hAnsi="Arial" w:cs="Arial"/>
          <w:b/>
          <w:kern w:val="28"/>
          <w:sz w:val="32"/>
        </w:rPr>
        <w:t xml:space="preserve"> </w:t>
      </w:r>
      <w:r w:rsidRPr="00874BBC">
        <w:rPr>
          <w:rFonts w:ascii="Arial" w:hAnsi="Arial" w:cs="Arial"/>
          <w:b/>
          <w:kern w:val="28"/>
          <w:sz w:val="32"/>
        </w:rPr>
        <w:t>центр</w:t>
      </w:r>
      <w:r>
        <w:rPr>
          <w:rFonts w:ascii="Arial" w:hAnsi="Arial" w:cs="Arial"/>
          <w:b/>
          <w:kern w:val="28"/>
          <w:sz w:val="32"/>
        </w:rPr>
        <w:t xml:space="preserve"> </w:t>
      </w:r>
      <w:r w:rsidRPr="00874BBC">
        <w:rPr>
          <w:rFonts w:ascii="Arial" w:hAnsi="Arial" w:cs="Arial"/>
          <w:b/>
          <w:kern w:val="28"/>
          <w:sz w:val="32"/>
        </w:rPr>
        <w:t>предоставления</w:t>
      </w:r>
      <w:r>
        <w:rPr>
          <w:rFonts w:ascii="Arial" w:hAnsi="Arial" w:cs="Arial"/>
          <w:b/>
          <w:kern w:val="28"/>
          <w:sz w:val="32"/>
        </w:rPr>
        <w:t xml:space="preserve"> </w:t>
      </w:r>
      <w:r w:rsidRPr="00874BBC">
        <w:rPr>
          <w:rFonts w:ascii="Arial" w:hAnsi="Arial" w:cs="Arial"/>
          <w:b/>
          <w:kern w:val="28"/>
          <w:sz w:val="32"/>
        </w:rPr>
        <w:t>государственных</w:t>
      </w:r>
      <w:r>
        <w:rPr>
          <w:rFonts w:ascii="Arial" w:hAnsi="Arial" w:cs="Arial"/>
          <w:b/>
          <w:kern w:val="28"/>
          <w:sz w:val="32"/>
        </w:rPr>
        <w:t xml:space="preserve"> </w:t>
      </w:r>
      <w:r w:rsidRPr="00874BBC">
        <w:rPr>
          <w:rFonts w:ascii="Arial" w:hAnsi="Arial" w:cs="Arial"/>
          <w:b/>
          <w:kern w:val="28"/>
          <w:sz w:val="32"/>
        </w:rPr>
        <w:t>и</w:t>
      </w:r>
      <w:r>
        <w:rPr>
          <w:rFonts w:ascii="Arial" w:hAnsi="Arial" w:cs="Arial"/>
          <w:b/>
          <w:kern w:val="28"/>
          <w:sz w:val="32"/>
        </w:rPr>
        <w:t xml:space="preserve"> </w:t>
      </w:r>
      <w:r w:rsidRPr="00874BBC">
        <w:rPr>
          <w:rFonts w:ascii="Arial" w:hAnsi="Arial" w:cs="Arial"/>
          <w:b/>
          <w:kern w:val="28"/>
          <w:sz w:val="32"/>
        </w:rPr>
        <w:t>муниципальных</w:t>
      </w:r>
      <w:r>
        <w:rPr>
          <w:rFonts w:ascii="Arial" w:hAnsi="Arial" w:cs="Arial"/>
          <w:b/>
          <w:kern w:val="28"/>
          <w:sz w:val="32"/>
        </w:rPr>
        <w:t xml:space="preserve"> </w:t>
      </w:r>
      <w:r w:rsidRPr="00874BBC">
        <w:rPr>
          <w:rFonts w:ascii="Arial" w:hAnsi="Arial" w:cs="Arial"/>
          <w:b/>
          <w:kern w:val="28"/>
          <w:sz w:val="32"/>
        </w:rPr>
        <w:t>услуг</w:t>
      </w:r>
      <w:r>
        <w:rPr>
          <w:rFonts w:ascii="Arial" w:hAnsi="Arial" w:cs="Arial"/>
          <w:b/>
          <w:kern w:val="28"/>
          <w:sz w:val="32"/>
        </w:rPr>
        <w:t xml:space="preserve"> </w:t>
      </w:r>
      <w:proofErr w:type="spellStart"/>
      <w:r w:rsidRPr="00874BBC">
        <w:rPr>
          <w:rFonts w:ascii="Arial" w:hAnsi="Arial" w:cs="Arial"/>
          <w:b/>
          <w:kern w:val="28"/>
          <w:sz w:val="32"/>
        </w:rPr>
        <w:t>Городищенского</w:t>
      </w:r>
      <w:proofErr w:type="spellEnd"/>
      <w:r>
        <w:rPr>
          <w:rFonts w:ascii="Arial" w:hAnsi="Arial" w:cs="Arial"/>
          <w:b/>
          <w:kern w:val="28"/>
          <w:sz w:val="32"/>
        </w:rPr>
        <w:t xml:space="preserve"> </w:t>
      </w:r>
      <w:r w:rsidRPr="00874BBC">
        <w:rPr>
          <w:rFonts w:ascii="Arial" w:hAnsi="Arial" w:cs="Arial"/>
          <w:b/>
          <w:kern w:val="28"/>
          <w:sz w:val="32"/>
        </w:rPr>
        <w:t>района</w:t>
      </w:r>
      <w:r>
        <w:rPr>
          <w:rFonts w:ascii="Arial" w:hAnsi="Arial" w:cs="Arial"/>
          <w:b/>
          <w:kern w:val="28"/>
          <w:sz w:val="32"/>
        </w:rPr>
        <w:t xml:space="preserve"> </w:t>
      </w:r>
      <w:r w:rsidRPr="00874BBC">
        <w:rPr>
          <w:rFonts w:ascii="Arial" w:hAnsi="Arial" w:cs="Arial"/>
          <w:b/>
          <w:kern w:val="28"/>
          <w:sz w:val="32"/>
        </w:rPr>
        <w:t>Пензенской</w:t>
      </w:r>
      <w:r>
        <w:rPr>
          <w:rFonts w:ascii="Arial" w:hAnsi="Arial" w:cs="Arial"/>
          <w:b/>
          <w:kern w:val="28"/>
          <w:sz w:val="32"/>
        </w:rPr>
        <w:t xml:space="preserve"> </w:t>
      </w:r>
      <w:r w:rsidRPr="00874BBC">
        <w:rPr>
          <w:rFonts w:ascii="Arial" w:hAnsi="Arial" w:cs="Arial"/>
          <w:b/>
          <w:kern w:val="28"/>
          <w:sz w:val="32"/>
        </w:rPr>
        <w:t>области»</w:t>
      </w:r>
      <w:r>
        <w:rPr>
          <w:rFonts w:ascii="Arial" w:hAnsi="Arial" w:cs="Arial"/>
          <w:b/>
          <w:kern w:val="28"/>
          <w:sz w:val="32"/>
        </w:rPr>
        <w:t xml:space="preserve"> </w:t>
      </w:r>
      <w:r w:rsidRPr="00874BBC">
        <w:rPr>
          <w:rFonts w:ascii="Arial" w:hAnsi="Arial" w:cs="Arial"/>
          <w:b/>
          <w:kern w:val="28"/>
          <w:sz w:val="32"/>
          <w:szCs w:val="28"/>
        </w:rPr>
        <w:t>(с</w:t>
      </w:r>
      <w:r>
        <w:rPr>
          <w:rFonts w:ascii="Arial" w:hAnsi="Arial" w:cs="Arial"/>
          <w:b/>
          <w:kern w:val="28"/>
          <w:sz w:val="32"/>
          <w:szCs w:val="28"/>
        </w:rPr>
        <w:t xml:space="preserve"> </w:t>
      </w:r>
      <w:r w:rsidRPr="00874BBC">
        <w:rPr>
          <w:rFonts w:ascii="Arial" w:hAnsi="Arial" w:cs="Arial"/>
          <w:b/>
          <w:kern w:val="28"/>
          <w:sz w:val="32"/>
          <w:szCs w:val="28"/>
        </w:rPr>
        <w:t>последующими</w:t>
      </w:r>
      <w:r>
        <w:rPr>
          <w:rFonts w:ascii="Arial" w:hAnsi="Arial" w:cs="Arial"/>
          <w:b/>
          <w:kern w:val="28"/>
          <w:sz w:val="32"/>
          <w:szCs w:val="28"/>
        </w:rPr>
        <w:t xml:space="preserve"> </w:t>
      </w:r>
      <w:r w:rsidRPr="00874BBC">
        <w:rPr>
          <w:rFonts w:ascii="Arial" w:hAnsi="Arial" w:cs="Arial"/>
          <w:b/>
          <w:kern w:val="28"/>
          <w:sz w:val="32"/>
          <w:szCs w:val="28"/>
        </w:rPr>
        <w:t>изменениями)</w:t>
      </w:r>
    </w:p>
    <w:p w:rsidR="00022C0D" w:rsidRPr="00874BBC" w:rsidRDefault="00022C0D" w:rsidP="00022C0D">
      <w:pPr>
        <w:ind w:firstLine="567"/>
        <w:jc w:val="both"/>
        <w:rPr>
          <w:rFonts w:ascii="Arial" w:hAnsi="Arial" w:cs="Arial"/>
          <w:szCs w:val="28"/>
        </w:rPr>
      </w:pPr>
    </w:p>
    <w:p w:rsidR="00022C0D" w:rsidRPr="00874BBC" w:rsidRDefault="00022C0D" w:rsidP="00022C0D">
      <w:pPr>
        <w:pStyle w:val="title0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874BBC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874BBC">
        <w:rPr>
          <w:rFonts w:ascii="Arial" w:hAnsi="Arial" w:cs="Arial"/>
        </w:rPr>
        <w:t>соответствии</w:t>
      </w:r>
      <w:r>
        <w:rPr>
          <w:rFonts w:ascii="Arial" w:hAnsi="Arial" w:cs="Arial"/>
        </w:rPr>
        <w:t xml:space="preserve"> </w:t>
      </w:r>
      <w:r w:rsidRPr="00874BBC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874BBC">
        <w:rPr>
          <w:rFonts w:ascii="Arial" w:hAnsi="Arial" w:cs="Arial"/>
        </w:rPr>
        <w:t>Федеральным</w:t>
      </w:r>
      <w:r>
        <w:rPr>
          <w:rFonts w:ascii="Arial" w:hAnsi="Arial" w:cs="Arial"/>
        </w:rPr>
        <w:t xml:space="preserve"> </w:t>
      </w:r>
      <w:r w:rsidRPr="00874BBC">
        <w:rPr>
          <w:rFonts w:ascii="Arial" w:hAnsi="Arial" w:cs="Arial"/>
        </w:rPr>
        <w:t>законом</w:t>
      </w:r>
      <w:r>
        <w:rPr>
          <w:rFonts w:ascii="Arial" w:hAnsi="Arial" w:cs="Arial"/>
        </w:rPr>
        <w:t xml:space="preserve"> </w:t>
      </w:r>
      <w:r w:rsidRPr="00874BBC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Pr="00874BBC">
        <w:rPr>
          <w:rFonts w:ascii="Arial" w:hAnsi="Arial" w:cs="Arial"/>
        </w:rPr>
        <w:t>27.07.2010</w:t>
      </w:r>
      <w:r>
        <w:rPr>
          <w:rFonts w:ascii="Arial" w:hAnsi="Arial" w:cs="Arial"/>
        </w:rPr>
        <w:t xml:space="preserve"> № </w:t>
      </w:r>
      <w:r w:rsidRPr="00874BBC">
        <w:rPr>
          <w:rFonts w:ascii="Arial" w:hAnsi="Arial" w:cs="Arial"/>
        </w:rPr>
        <w:t>210-ФЗ</w:t>
      </w:r>
      <w:r>
        <w:rPr>
          <w:rFonts w:ascii="Arial" w:hAnsi="Arial" w:cs="Arial"/>
        </w:rPr>
        <w:t xml:space="preserve"> </w:t>
      </w:r>
      <w:r w:rsidRPr="00874BBC">
        <w:rPr>
          <w:rFonts w:ascii="Arial" w:hAnsi="Arial" w:cs="Arial"/>
        </w:rPr>
        <w:t>«Об</w:t>
      </w:r>
      <w:r>
        <w:rPr>
          <w:rFonts w:ascii="Arial" w:hAnsi="Arial" w:cs="Arial"/>
        </w:rPr>
        <w:t xml:space="preserve"> </w:t>
      </w:r>
      <w:r w:rsidRPr="00874BBC">
        <w:rPr>
          <w:rFonts w:ascii="Arial" w:hAnsi="Arial" w:cs="Arial"/>
        </w:rPr>
        <w:t>организации</w:t>
      </w:r>
      <w:r>
        <w:rPr>
          <w:rFonts w:ascii="Arial" w:hAnsi="Arial" w:cs="Arial"/>
        </w:rPr>
        <w:t xml:space="preserve"> </w:t>
      </w:r>
      <w:r w:rsidRPr="00874BBC">
        <w:rPr>
          <w:rFonts w:ascii="Arial" w:hAnsi="Arial" w:cs="Arial"/>
        </w:rPr>
        <w:t>предоставления</w:t>
      </w:r>
      <w:r>
        <w:rPr>
          <w:rFonts w:ascii="Arial" w:hAnsi="Arial" w:cs="Arial"/>
        </w:rPr>
        <w:t xml:space="preserve"> </w:t>
      </w:r>
      <w:r w:rsidRPr="00874BBC">
        <w:rPr>
          <w:rFonts w:ascii="Arial" w:hAnsi="Arial" w:cs="Arial"/>
        </w:rPr>
        <w:t>государственных</w:t>
      </w:r>
      <w:r>
        <w:rPr>
          <w:rFonts w:ascii="Arial" w:hAnsi="Arial" w:cs="Arial"/>
        </w:rPr>
        <w:t xml:space="preserve"> </w:t>
      </w:r>
      <w:r w:rsidRPr="00874BBC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Pr="00874BBC">
        <w:rPr>
          <w:rFonts w:ascii="Arial" w:hAnsi="Arial" w:cs="Arial"/>
        </w:rPr>
        <w:t>муниципальных</w:t>
      </w:r>
      <w:r>
        <w:rPr>
          <w:rFonts w:ascii="Arial" w:hAnsi="Arial" w:cs="Arial"/>
        </w:rPr>
        <w:t xml:space="preserve"> </w:t>
      </w:r>
      <w:r w:rsidRPr="00874BBC">
        <w:rPr>
          <w:rFonts w:ascii="Arial" w:hAnsi="Arial" w:cs="Arial"/>
        </w:rPr>
        <w:t>услуг»</w:t>
      </w:r>
      <w:r>
        <w:rPr>
          <w:rFonts w:ascii="Arial" w:hAnsi="Arial" w:cs="Arial"/>
        </w:rPr>
        <w:t xml:space="preserve"> </w:t>
      </w:r>
      <w:r w:rsidRPr="00874BBC">
        <w:rPr>
          <w:rFonts w:ascii="Arial" w:hAnsi="Arial" w:cs="Arial"/>
        </w:rPr>
        <w:t>(с</w:t>
      </w:r>
      <w:r>
        <w:rPr>
          <w:rFonts w:ascii="Arial" w:hAnsi="Arial" w:cs="Arial"/>
        </w:rPr>
        <w:t xml:space="preserve"> </w:t>
      </w:r>
      <w:r w:rsidRPr="00874BBC">
        <w:rPr>
          <w:rFonts w:ascii="Arial" w:hAnsi="Arial" w:cs="Arial"/>
        </w:rPr>
        <w:t>последующими</w:t>
      </w:r>
      <w:r>
        <w:rPr>
          <w:rFonts w:ascii="Arial" w:hAnsi="Arial" w:cs="Arial"/>
        </w:rPr>
        <w:t xml:space="preserve"> </w:t>
      </w:r>
      <w:r w:rsidRPr="00874BBC">
        <w:rPr>
          <w:rFonts w:ascii="Arial" w:hAnsi="Arial" w:cs="Arial"/>
        </w:rPr>
        <w:t>изменениями),</w:t>
      </w:r>
      <w:r>
        <w:rPr>
          <w:rFonts w:ascii="Arial" w:hAnsi="Arial" w:cs="Arial"/>
        </w:rPr>
        <w:t xml:space="preserve"> </w:t>
      </w:r>
      <w:r w:rsidRPr="00874BBC">
        <w:rPr>
          <w:rFonts w:ascii="Arial" w:hAnsi="Arial" w:cs="Arial"/>
        </w:rPr>
        <w:t>постановлением</w:t>
      </w:r>
      <w:r>
        <w:rPr>
          <w:rFonts w:ascii="Arial" w:hAnsi="Arial" w:cs="Arial"/>
        </w:rPr>
        <w:t xml:space="preserve"> </w:t>
      </w:r>
      <w:r w:rsidRPr="00874BBC">
        <w:rPr>
          <w:rFonts w:ascii="Arial" w:hAnsi="Arial" w:cs="Arial"/>
        </w:rPr>
        <w:t>администрации</w:t>
      </w:r>
      <w:r>
        <w:rPr>
          <w:rFonts w:ascii="Arial" w:hAnsi="Arial" w:cs="Arial"/>
        </w:rPr>
        <w:t xml:space="preserve"> </w:t>
      </w:r>
      <w:proofErr w:type="spellStart"/>
      <w:r w:rsidRPr="00874BBC">
        <w:rPr>
          <w:rFonts w:ascii="Arial" w:hAnsi="Arial" w:cs="Arial"/>
        </w:rPr>
        <w:t>Городищенского</w:t>
      </w:r>
      <w:proofErr w:type="spellEnd"/>
      <w:r>
        <w:rPr>
          <w:rFonts w:ascii="Arial" w:hAnsi="Arial" w:cs="Arial"/>
        </w:rPr>
        <w:t xml:space="preserve"> </w:t>
      </w:r>
      <w:r w:rsidRPr="00874BBC">
        <w:rPr>
          <w:rFonts w:ascii="Arial" w:hAnsi="Arial" w:cs="Arial"/>
        </w:rPr>
        <w:t>района</w:t>
      </w:r>
      <w:r>
        <w:rPr>
          <w:rFonts w:ascii="Arial" w:hAnsi="Arial" w:cs="Arial"/>
        </w:rPr>
        <w:t xml:space="preserve"> </w:t>
      </w:r>
      <w:r w:rsidRPr="00874BBC">
        <w:rPr>
          <w:rFonts w:ascii="Arial" w:hAnsi="Arial" w:cs="Arial"/>
        </w:rPr>
        <w:t>Пензенской</w:t>
      </w:r>
      <w:r>
        <w:rPr>
          <w:rFonts w:ascii="Arial" w:hAnsi="Arial" w:cs="Arial"/>
        </w:rPr>
        <w:t xml:space="preserve"> </w:t>
      </w:r>
      <w:r w:rsidRPr="00874BBC">
        <w:rPr>
          <w:rFonts w:ascii="Arial" w:hAnsi="Arial" w:cs="Arial"/>
        </w:rPr>
        <w:t>области</w:t>
      </w:r>
      <w:r>
        <w:rPr>
          <w:rFonts w:ascii="Arial" w:hAnsi="Arial" w:cs="Arial"/>
          <w:bCs/>
          <w:color w:val="000000"/>
          <w:szCs w:val="28"/>
        </w:rPr>
        <w:t xml:space="preserve"> </w:t>
      </w:r>
      <w:r w:rsidRPr="00874BBC">
        <w:rPr>
          <w:rFonts w:ascii="Arial" w:hAnsi="Arial" w:cs="Arial"/>
          <w:bCs/>
          <w:color w:val="000000"/>
          <w:szCs w:val="28"/>
        </w:rPr>
        <w:t>от</w:t>
      </w:r>
      <w:r>
        <w:rPr>
          <w:rFonts w:ascii="Arial" w:hAnsi="Arial" w:cs="Arial"/>
          <w:bCs/>
          <w:color w:val="000000"/>
          <w:szCs w:val="28"/>
        </w:rPr>
        <w:t xml:space="preserve"> </w:t>
      </w:r>
      <w:r w:rsidRPr="00874BBC">
        <w:rPr>
          <w:rFonts w:ascii="Arial" w:hAnsi="Arial" w:cs="Arial"/>
          <w:bCs/>
          <w:color w:val="000000"/>
          <w:szCs w:val="28"/>
        </w:rPr>
        <w:t>17.05.2018</w:t>
      </w:r>
      <w:r>
        <w:rPr>
          <w:rFonts w:ascii="Arial" w:hAnsi="Arial" w:cs="Arial"/>
          <w:bCs/>
          <w:color w:val="000000"/>
          <w:szCs w:val="28"/>
        </w:rPr>
        <w:t xml:space="preserve"> </w:t>
      </w:r>
      <w:r w:rsidRPr="00874BBC">
        <w:rPr>
          <w:rFonts w:ascii="Arial" w:hAnsi="Arial" w:cs="Arial"/>
          <w:bCs/>
          <w:color w:val="000000"/>
          <w:szCs w:val="28"/>
        </w:rPr>
        <w:t>№</w:t>
      </w:r>
      <w:r>
        <w:rPr>
          <w:rFonts w:ascii="Arial" w:hAnsi="Arial" w:cs="Arial"/>
          <w:bCs/>
          <w:color w:val="000000"/>
          <w:szCs w:val="28"/>
        </w:rPr>
        <w:t xml:space="preserve"> </w:t>
      </w:r>
      <w:r w:rsidRPr="00874BBC">
        <w:rPr>
          <w:rFonts w:ascii="Arial" w:hAnsi="Arial" w:cs="Arial"/>
          <w:bCs/>
          <w:color w:val="000000"/>
          <w:szCs w:val="28"/>
        </w:rPr>
        <w:t>395-п</w:t>
      </w:r>
      <w:r>
        <w:rPr>
          <w:rFonts w:ascii="Arial" w:hAnsi="Arial" w:cs="Arial"/>
          <w:bCs/>
          <w:color w:val="000000"/>
          <w:szCs w:val="28"/>
        </w:rPr>
        <w:t xml:space="preserve"> </w:t>
      </w:r>
      <w:r w:rsidRPr="00874BBC">
        <w:rPr>
          <w:rFonts w:ascii="Arial" w:hAnsi="Arial" w:cs="Arial"/>
          <w:bCs/>
          <w:color w:val="000000"/>
          <w:szCs w:val="28"/>
        </w:rPr>
        <w:t>«Об</w:t>
      </w:r>
      <w:r>
        <w:rPr>
          <w:rFonts w:ascii="Arial" w:hAnsi="Arial" w:cs="Arial"/>
          <w:bCs/>
          <w:color w:val="000000"/>
          <w:szCs w:val="28"/>
        </w:rPr>
        <w:t xml:space="preserve"> </w:t>
      </w:r>
      <w:r w:rsidRPr="00874BBC">
        <w:rPr>
          <w:rFonts w:ascii="Arial" w:hAnsi="Arial" w:cs="Arial"/>
          <w:bCs/>
          <w:color w:val="000000"/>
          <w:szCs w:val="28"/>
        </w:rPr>
        <w:t>утверждении</w:t>
      </w:r>
      <w:r>
        <w:rPr>
          <w:rFonts w:ascii="Arial" w:hAnsi="Arial" w:cs="Arial"/>
          <w:bCs/>
          <w:color w:val="000000"/>
          <w:szCs w:val="28"/>
        </w:rPr>
        <w:t xml:space="preserve"> </w:t>
      </w:r>
      <w:r w:rsidRPr="00874BBC">
        <w:rPr>
          <w:rFonts w:ascii="Arial" w:hAnsi="Arial" w:cs="Arial"/>
          <w:bCs/>
          <w:color w:val="000000"/>
          <w:szCs w:val="28"/>
        </w:rPr>
        <w:t>Реестра</w:t>
      </w:r>
      <w:r>
        <w:rPr>
          <w:rFonts w:ascii="Arial" w:hAnsi="Arial" w:cs="Arial"/>
          <w:bCs/>
          <w:color w:val="000000"/>
          <w:szCs w:val="28"/>
        </w:rPr>
        <w:t xml:space="preserve"> </w:t>
      </w:r>
      <w:r w:rsidRPr="00874BBC">
        <w:rPr>
          <w:rFonts w:ascii="Arial" w:hAnsi="Arial" w:cs="Arial"/>
          <w:bCs/>
          <w:color w:val="000000"/>
          <w:szCs w:val="28"/>
        </w:rPr>
        <w:t>муниципальных</w:t>
      </w:r>
      <w:r>
        <w:rPr>
          <w:rFonts w:ascii="Arial" w:hAnsi="Arial" w:cs="Arial"/>
          <w:bCs/>
          <w:color w:val="000000"/>
          <w:szCs w:val="28"/>
        </w:rPr>
        <w:t xml:space="preserve"> </w:t>
      </w:r>
      <w:r w:rsidRPr="00874BBC">
        <w:rPr>
          <w:rFonts w:ascii="Arial" w:hAnsi="Arial" w:cs="Arial"/>
          <w:bCs/>
          <w:color w:val="000000"/>
          <w:szCs w:val="28"/>
        </w:rPr>
        <w:t>услуг</w:t>
      </w:r>
      <w:r>
        <w:rPr>
          <w:rFonts w:ascii="Arial" w:hAnsi="Arial" w:cs="Arial"/>
          <w:bCs/>
          <w:color w:val="000000"/>
          <w:szCs w:val="28"/>
        </w:rPr>
        <w:t xml:space="preserve"> </w:t>
      </w:r>
      <w:r w:rsidRPr="00874BBC">
        <w:rPr>
          <w:rFonts w:ascii="Arial" w:hAnsi="Arial" w:cs="Arial"/>
          <w:bCs/>
          <w:color w:val="000000"/>
          <w:szCs w:val="28"/>
        </w:rPr>
        <w:t>муниципального</w:t>
      </w:r>
      <w:r>
        <w:rPr>
          <w:rFonts w:ascii="Arial" w:hAnsi="Arial" w:cs="Arial"/>
          <w:bCs/>
          <w:color w:val="000000"/>
          <w:szCs w:val="28"/>
        </w:rPr>
        <w:t xml:space="preserve"> </w:t>
      </w:r>
      <w:r w:rsidRPr="00874BBC">
        <w:rPr>
          <w:rFonts w:ascii="Arial" w:hAnsi="Arial" w:cs="Arial"/>
          <w:bCs/>
          <w:color w:val="000000"/>
          <w:szCs w:val="28"/>
        </w:rPr>
        <w:t>образования</w:t>
      </w:r>
      <w:r>
        <w:rPr>
          <w:rFonts w:ascii="Arial" w:hAnsi="Arial" w:cs="Arial"/>
          <w:bCs/>
          <w:color w:val="000000"/>
          <w:szCs w:val="28"/>
        </w:rPr>
        <w:t xml:space="preserve"> </w:t>
      </w:r>
      <w:proofErr w:type="spellStart"/>
      <w:r w:rsidRPr="00874BBC">
        <w:rPr>
          <w:rFonts w:ascii="Arial" w:hAnsi="Arial" w:cs="Arial"/>
          <w:bCs/>
          <w:color w:val="000000"/>
          <w:szCs w:val="28"/>
        </w:rPr>
        <w:t>Городищенский</w:t>
      </w:r>
      <w:proofErr w:type="spellEnd"/>
      <w:r>
        <w:rPr>
          <w:rFonts w:ascii="Arial" w:hAnsi="Arial" w:cs="Arial"/>
          <w:bCs/>
          <w:color w:val="000000"/>
          <w:szCs w:val="28"/>
        </w:rPr>
        <w:t xml:space="preserve"> </w:t>
      </w:r>
      <w:r w:rsidRPr="00874BBC">
        <w:rPr>
          <w:rFonts w:ascii="Arial" w:hAnsi="Arial" w:cs="Arial"/>
          <w:bCs/>
          <w:color w:val="000000"/>
          <w:szCs w:val="28"/>
        </w:rPr>
        <w:t>район</w:t>
      </w:r>
      <w:r>
        <w:rPr>
          <w:rFonts w:ascii="Arial" w:hAnsi="Arial" w:cs="Arial"/>
          <w:bCs/>
          <w:color w:val="000000"/>
          <w:szCs w:val="28"/>
        </w:rPr>
        <w:t xml:space="preserve"> </w:t>
      </w:r>
      <w:r w:rsidRPr="00874BBC">
        <w:rPr>
          <w:rFonts w:ascii="Arial" w:hAnsi="Arial" w:cs="Arial"/>
          <w:bCs/>
          <w:color w:val="000000"/>
          <w:szCs w:val="28"/>
        </w:rPr>
        <w:t>Пензенской</w:t>
      </w:r>
      <w:r>
        <w:rPr>
          <w:rFonts w:ascii="Arial" w:hAnsi="Arial" w:cs="Arial"/>
          <w:bCs/>
          <w:color w:val="000000"/>
          <w:szCs w:val="28"/>
        </w:rPr>
        <w:t xml:space="preserve"> </w:t>
      </w:r>
      <w:r w:rsidRPr="00874BBC">
        <w:rPr>
          <w:rFonts w:ascii="Arial" w:hAnsi="Arial" w:cs="Arial"/>
          <w:bCs/>
          <w:color w:val="000000"/>
          <w:szCs w:val="28"/>
        </w:rPr>
        <w:t>области»</w:t>
      </w:r>
      <w:r>
        <w:rPr>
          <w:rFonts w:ascii="Arial" w:hAnsi="Arial" w:cs="Arial"/>
        </w:rPr>
        <w:t xml:space="preserve"> </w:t>
      </w:r>
      <w:r w:rsidRPr="00874BBC">
        <w:rPr>
          <w:rFonts w:ascii="Arial" w:hAnsi="Arial" w:cs="Arial"/>
        </w:rPr>
        <w:t>(с</w:t>
      </w:r>
      <w:r>
        <w:rPr>
          <w:rFonts w:ascii="Arial" w:hAnsi="Arial" w:cs="Arial"/>
        </w:rPr>
        <w:t xml:space="preserve"> </w:t>
      </w:r>
      <w:r w:rsidRPr="00874BBC">
        <w:rPr>
          <w:rFonts w:ascii="Arial" w:hAnsi="Arial" w:cs="Arial"/>
        </w:rPr>
        <w:t>последующими</w:t>
      </w:r>
      <w:r>
        <w:rPr>
          <w:rFonts w:ascii="Arial" w:hAnsi="Arial" w:cs="Arial"/>
        </w:rPr>
        <w:t xml:space="preserve"> </w:t>
      </w:r>
      <w:r w:rsidRPr="00874BBC">
        <w:rPr>
          <w:rFonts w:ascii="Arial" w:hAnsi="Arial" w:cs="Arial"/>
        </w:rPr>
        <w:t>изменениями),</w:t>
      </w:r>
      <w:r>
        <w:rPr>
          <w:rFonts w:ascii="Arial" w:hAnsi="Arial" w:cs="Arial"/>
        </w:rPr>
        <w:t xml:space="preserve"> </w:t>
      </w:r>
      <w:r w:rsidRPr="00874BBC">
        <w:rPr>
          <w:rFonts w:ascii="Arial" w:hAnsi="Arial" w:cs="Arial"/>
        </w:rPr>
        <w:t>руководствуясь</w:t>
      </w:r>
      <w:r>
        <w:rPr>
          <w:rFonts w:ascii="Arial" w:hAnsi="Arial" w:cs="Arial"/>
        </w:rPr>
        <w:t xml:space="preserve"> </w:t>
      </w:r>
      <w:r w:rsidRPr="00874BBC">
        <w:rPr>
          <w:rFonts w:ascii="Arial" w:hAnsi="Arial" w:cs="Arial"/>
        </w:rPr>
        <w:t>статьей</w:t>
      </w:r>
      <w:r>
        <w:rPr>
          <w:rFonts w:ascii="Arial" w:hAnsi="Arial" w:cs="Arial"/>
        </w:rPr>
        <w:t xml:space="preserve"> </w:t>
      </w:r>
      <w:r w:rsidRPr="00874BBC">
        <w:rPr>
          <w:rFonts w:ascii="Arial" w:hAnsi="Arial" w:cs="Arial"/>
        </w:rPr>
        <w:t>18</w:t>
      </w:r>
      <w:r>
        <w:rPr>
          <w:rFonts w:ascii="Arial" w:hAnsi="Arial" w:cs="Arial"/>
        </w:rPr>
        <w:t xml:space="preserve"> </w:t>
      </w:r>
      <w:r w:rsidRPr="00874BBC">
        <w:rPr>
          <w:rFonts w:ascii="Arial" w:hAnsi="Arial" w:cs="Arial"/>
        </w:rPr>
        <w:t>Устава</w:t>
      </w:r>
      <w:r>
        <w:rPr>
          <w:rFonts w:ascii="Arial" w:hAnsi="Arial" w:cs="Arial"/>
        </w:rPr>
        <w:t xml:space="preserve"> </w:t>
      </w:r>
      <w:proofErr w:type="spellStart"/>
      <w:r w:rsidRPr="00874BBC">
        <w:rPr>
          <w:rFonts w:ascii="Arial" w:hAnsi="Arial" w:cs="Arial"/>
        </w:rPr>
        <w:t>Городищенского</w:t>
      </w:r>
      <w:proofErr w:type="spellEnd"/>
      <w:r>
        <w:rPr>
          <w:rFonts w:ascii="Arial" w:hAnsi="Arial" w:cs="Arial"/>
        </w:rPr>
        <w:t xml:space="preserve"> </w:t>
      </w:r>
      <w:r w:rsidRPr="00874BBC">
        <w:rPr>
          <w:rFonts w:ascii="Arial" w:hAnsi="Arial" w:cs="Arial"/>
        </w:rPr>
        <w:t>района</w:t>
      </w:r>
      <w:r>
        <w:rPr>
          <w:rFonts w:ascii="Arial" w:hAnsi="Arial" w:cs="Arial"/>
        </w:rPr>
        <w:t xml:space="preserve"> </w:t>
      </w:r>
      <w:r w:rsidRPr="00874BBC">
        <w:rPr>
          <w:rFonts w:ascii="Arial" w:hAnsi="Arial" w:cs="Arial"/>
        </w:rPr>
        <w:t>Пензенской</w:t>
      </w:r>
      <w:r>
        <w:rPr>
          <w:rFonts w:ascii="Arial" w:hAnsi="Arial" w:cs="Arial"/>
        </w:rPr>
        <w:t xml:space="preserve"> </w:t>
      </w:r>
      <w:r w:rsidRPr="00874BBC">
        <w:rPr>
          <w:rFonts w:ascii="Arial" w:hAnsi="Arial" w:cs="Arial"/>
        </w:rPr>
        <w:t>области,</w:t>
      </w:r>
    </w:p>
    <w:p w:rsidR="00022C0D" w:rsidRPr="00874BBC" w:rsidRDefault="00022C0D" w:rsidP="00022C0D">
      <w:pPr>
        <w:ind w:firstLine="567"/>
        <w:jc w:val="both"/>
        <w:rPr>
          <w:rFonts w:ascii="Arial" w:hAnsi="Arial" w:cs="Arial"/>
          <w:szCs w:val="28"/>
        </w:rPr>
      </w:pPr>
    </w:p>
    <w:p w:rsidR="00022C0D" w:rsidRPr="00874BBC" w:rsidRDefault="00022C0D" w:rsidP="00022C0D">
      <w:pPr>
        <w:ind w:firstLine="567"/>
        <w:jc w:val="center"/>
        <w:rPr>
          <w:rFonts w:ascii="Arial" w:hAnsi="Arial" w:cs="Arial"/>
          <w:b/>
          <w:szCs w:val="28"/>
        </w:rPr>
      </w:pPr>
      <w:r w:rsidRPr="00874BBC">
        <w:rPr>
          <w:rFonts w:ascii="Arial" w:hAnsi="Arial" w:cs="Arial"/>
          <w:b/>
          <w:szCs w:val="28"/>
        </w:rPr>
        <w:t>администрация</w:t>
      </w:r>
      <w:r>
        <w:rPr>
          <w:rFonts w:ascii="Arial" w:hAnsi="Arial" w:cs="Arial"/>
          <w:b/>
          <w:szCs w:val="28"/>
        </w:rPr>
        <w:t xml:space="preserve"> </w:t>
      </w:r>
      <w:proofErr w:type="spellStart"/>
      <w:r w:rsidRPr="00874BBC">
        <w:rPr>
          <w:rFonts w:ascii="Arial" w:hAnsi="Arial" w:cs="Arial"/>
          <w:b/>
          <w:szCs w:val="28"/>
        </w:rPr>
        <w:t>Городищенского</w:t>
      </w:r>
      <w:proofErr w:type="spellEnd"/>
      <w:r>
        <w:rPr>
          <w:rFonts w:ascii="Arial" w:hAnsi="Arial" w:cs="Arial"/>
          <w:b/>
          <w:szCs w:val="28"/>
        </w:rPr>
        <w:t xml:space="preserve"> </w:t>
      </w:r>
      <w:r w:rsidRPr="00874BBC">
        <w:rPr>
          <w:rFonts w:ascii="Arial" w:hAnsi="Arial" w:cs="Arial"/>
          <w:b/>
          <w:szCs w:val="28"/>
        </w:rPr>
        <w:t>района</w:t>
      </w:r>
      <w:r>
        <w:rPr>
          <w:rFonts w:ascii="Arial" w:hAnsi="Arial" w:cs="Arial"/>
          <w:b/>
          <w:szCs w:val="28"/>
        </w:rPr>
        <w:t xml:space="preserve"> Пензенской области </w:t>
      </w:r>
      <w:r w:rsidRPr="00874BBC">
        <w:rPr>
          <w:rFonts w:ascii="Arial" w:hAnsi="Arial" w:cs="Arial"/>
          <w:b/>
          <w:szCs w:val="28"/>
        </w:rPr>
        <w:t>постановляет:</w:t>
      </w:r>
    </w:p>
    <w:p w:rsidR="00022C0D" w:rsidRPr="00874BBC" w:rsidRDefault="00022C0D" w:rsidP="00022C0D">
      <w:pPr>
        <w:ind w:firstLine="567"/>
        <w:jc w:val="both"/>
        <w:rPr>
          <w:rFonts w:ascii="Arial" w:hAnsi="Arial" w:cs="Arial"/>
          <w:b/>
          <w:szCs w:val="28"/>
        </w:rPr>
      </w:pPr>
    </w:p>
    <w:p w:rsidR="00022C0D" w:rsidRPr="00874BBC" w:rsidRDefault="00022C0D" w:rsidP="00022C0D">
      <w:pPr>
        <w:ind w:firstLine="567"/>
        <w:jc w:val="both"/>
        <w:rPr>
          <w:rFonts w:ascii="Arial" w:hAnsi="Arial" w:cs="Arial"/>
          <w:szCs w:val="28"/>
        </w:rPr>
      </w:pPr>
      <w:r w:rsidRPr="00874BBC">
        <w:rPr>
          <w:rFonts w:ascii="Arial" w:hAnsi="Arial" w:cs="Arial"/>
          <w:szCs w:val="28"/>
        </w:rPr>
        <w:t>1.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Внести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в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</w:rPr>
        <w:t>Перечень</w:t>
      </w:r>
      <w:r>
        <w:rPr>
          <w:rFonts w:ascii="Arial" w:hAnsi="Arial" w:cs="Arial"/>
        </w:rPr>
        <w:t xml:space="preserve"> </w:t>
      </w:r>
      <w:r w:rsidRPr="00874BBC">
        <w:rPr>
          <w:rFonts w:ascii="Arial" w:hAnsi="Arial" w:cs="Arial"/>
        </w:rPr>
        <w:t>муниципальных</w:t>
      </w:r>
      <w:r>
        <w:rPr>
          <w:rFonts w:ascii="Arial" w:hAnsi="Arial" w:cs="Arial"/>
        </w:rPr>
        <w:t xml:space="preserve"> </w:t>
      </w:r>
      <w:r w:rsidRPr="00874BBC">
        <w:rPr>
          <w:rFonts w:ascii="Arial" w:hAnsi="Arial" w:cs="Arial"/>
        </w:rPr>
        <w:t>услуг</w:t>
      </w:r>
      <w:r w:rsidRPr="00874BBC">
        <w:rPr>
          <w:rFonts w:ascii="Arial" w:hAnsi="Arial" w:cs="Arial"/>
          <w:szCs w:val="28"/>
        </w:rPr>
        <w:t>,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предоставляемых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органами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местного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самоуправления</w:t>
      </w:r>
      <w:r>
        <w:rPr>
          <w:rFonts w:ascii="Arial" w:hAnsi="Arial" w:cs="Arial"/>
          <w:szCs w:val="28"/>
        </w:rPr>
        <w:t xml:space="preserve"> </w:t>
      </w:r>
      <w:proofErr w:type="spellStart"/>
      <w:r w:rsidRPr="00874BBC">
        <w:rPr>
          <w:rFonts w:ascii="Arial" w:hAnsi="Arial" w:cs="Arial"/>
          <w:szCs w:val="28"/>
        </w:rPr>
        <w:t>Городищенского</w:t>
      </w:r>
      <w:proofErr w:type="spellEnd"/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района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Пензенской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области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во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взаимодействии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с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МАУ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«Многофункциональный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центр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предоставления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государственных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и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муниципальных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услуг</w:t>
      </w:r>
      <w:r>
        <w:rPr>
          <w:rFonts w:ascii="Arial" w:hAnsi="Arial" w:cs="Arial"/>
          <w:szCs w:val="28"/>
        </w:rPr>
        <w:t xml:space="preserve"> </w:t>
      </w:r>
      <w:proofErr w:type="spellStart"/>
      <w:r w:rsidRPr="00874BBC">
        <w:rPr>
          <w:rFonts w:ascii="Arial" w:hAnsi="Arial" w:cs="Arial"/>
          <w:szCs w:val="28"/>
        </w:rPr>
        <w:t>Городищенского</w:t>
      </w:r>
      <w:proofErr w:type="spellEnd"/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района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Пензенской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области»,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утвержденный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постановлением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администрации</w:t>
      </w:r>
      <w:r>
        <w:rPr>
          <w:rFonts w:ascii="Arial" w:hAnsi="Arial" w:cs="Arial"/>
          <w:szCs w:val="28"/>
        </w:rPr>
        <w:t xml:space="preserve"> </w:t>
      </w:r>
      <w:proofErr w:type="spellStart"/>
      <w:r w:rsidRPr="00874BBC">
        <w:rPr>
          <w:rFonts w:ascii="Arial" w:hAnsi="Arial" w:cs="Arial"/>
          <w:szCs w:val="28"/>
        </w:rPr>
        <w:t>Городищенского</w:t>
      </w:r>
      <w:proofErr w:type="spellEnd"/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района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Пензенской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области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от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12.03.2019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№165-п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(с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последующими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изменениями),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изменения,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изложив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его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в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новой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редакции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согласно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приложению.</w:t>
      </w:r>
    </w:p>
    <w:p w:rsidR="00022C0D" w:rsidRDefault="00022C0D" w:rsidP="00022C0D">
      <w:pPr>
        <w:ind w:firstLine="567"/>
        <w:jc w:val="both"/>
        <w:rPr>
          <w:rFonts w:ascii="Arial" w:hAnsi="Arial" w:cs="Arial"/>
          <w:szCs w:val="28"/>
        </w:rPr>
      </w:pPr>
      <w:r w:rsidRPr="00874BBC">
        <w:rPr>
          <w:rFonts w:ascii="Arial" w:hAnsi="Arial" w:cs="Arial"/>
          <w:szCs w:val="28"/>
        </w:rPr>
        <w:t>2.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Настоящее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постановление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опубликовать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в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информационном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бюллетене</w:t>
      </w:r>
      <w:r>
        <w:rPr>
          <w:rFonts w:ascii="Arial" w:hAnsi="Arial" w:cs="Arial"/>
          <w:szCs w:val="28"/>
        </w:rPr>
        <w:t xml:space="preserve"> </w:t>
      </w:r>
      <w:proofErr w:type="spellStart"/>
      <w:r w:rsidRPr="00874BBC">
        <w:rPr>
          <w:rFonts w:ascii="Arial" w:hAnsi="Arial" w:cs="Arial"/>
          <w:szCs w:val="28"/>
        </w:rPr>
        <w:t>Городищенского</w:t>
      </w:r>
      <w:proofErr w:type="spellEnd"/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района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Пензенской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области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«Вестник</w:t>
      </w:r>
      <w:r>
        <w:rPr>
          <w:rFonts w:ascii="Arial" w:hAnsi="Arial" w:cs="Arial"/>
          <w:szCs w:val="28"/>
        </w:rPr>
        <w:t xml:space="preserve"> </w:t>
      </w:r>
      <w:proofErr w:type="spellStart"/>
      <w:r w:rsidRPr="00874BBC">
        <w:rPr>
          <w:rFonts w:ascii="Arial" w:hAnsi="Arial" w:cs="Arial"/>
          <w:szCs w:val="28"/>
        </w:rPr>
        <w:t>Городищенского</w:t>
      </w:r>
      <w:proofErr w:type="spellEnd"/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района».</w:t>
      </w:r>
    </w:p>
    <w:p w:rsidR="00022C0D" w:rsidRPr="000A45A3" w:rsidRDefault="00022C0D" w:rsidP="00022C0D">
      <w:pPr>
        <w:pStyle w:val="af6"/>
        <w:ind w:firstLine="567"/>
        <w:jc w:val="both"/>
        <w:rPr>
          <w:rFonts w:ascii="Arial" w:hAnsi="Arial" w:cs="Arial"/>
          <w:sz w:val="24"/>
        </w:rPr>
      </w:pPr>
      <w:r w:rsidRPr="000A45A3">
        <w:rPr>
          <w:rFonts w:ascii="Arial" w:hAnsi="Arial" w:cs="Arial"/>
          <w:sz w:val="24"/>
        </w:rPr>
        <w:t>3.</w:t>
      </w:r>
      <w:r>
        <w:rPr>
          <w:rFonts w:ascii="Arial" w:hAnsi="Arial" w:cs="Arial"/>
          <w:sz w:val="24"/>
        </w:rPr>
        <w:t xml:space="preserve"> </w:t>
      </w:r>
      <w:r w:rsidRPr="000A45A3">
        <w:rPr>
          <w:rFonts w:ascii="Arial" w:hAnsi="Arial" w:cs="Arial"/>
          <w:sz w:val="24"/>
        </w:rPr>
        <w:t>Настоящее</w:t>
      </w:r>
      <w:r>
        <w:rPr>
          <w:rFonts w:ascii="Arial" w:hAnsi="Arial" w:cs="Arial"/>
          <w:sz w:val="24"/>
        </w:rPr>
        <w:t xml:space="preserve"> </w:t>
      </w:r>
      <w:r w:rsidRPr="000A45A3">
        <w:rPr>
          <w:rFonts w:ascii="Arial" w:hAnsi="Arial" w:cs="Arial"/>
          <w:sz w:val="24"/>
        </w:rPr>
        <w:t>постановление</w:t>
      </w:r>
      <w:r>
        <w:rPr>
          <w:rFonts w:ascii="Arial" w:hAnsi="Arial" w:cs="Arial"/>
          <w:sz w:val="24"/>
        </w:rPr>
        <w:t xml:space="preserve"> </w:t>
      </w:r>
      <w:r w:rsidRPr="000A45A3">
        <w:rPr>
          <w:rFonts w:ascii="Arial" w:hAnsi="Arial" w:cs="Arial"/>
          <w:sz w:val="24"/>
        </w:rPr>
        <w:t>вступает</w:t>
      </w:r>
      <w:r>
        <w:rPr>
          <w:rFonts w:ascii="Arial" w:hAnsi="Arial" w:cs="Arial"/>
          <w:sz w:val="24"/>
        </w:rPr>
        <w:t xml:space="preserve"> </w:t>
      </w:r>
      <w:r w:rsidRPr="000A45A3">
        <w:rPr>
          <w:rFonts w:ascii="Arial" w:hAnsi="Arial" w:cs="Arial"/>
          <w:sz w:val="24"/>
        </w:rPr>
        <w:t>в</w:t>
      </w:r>
      <w:r>
        <w:rPr>
          <w:rFonts w:ascii="Arial" w:hAnsi="Arial" w:cs="Arial"/>
          <w:sz w:val="24"/>
        </w:rPr>
        <w:t xml:space="preserve"> </w:t>
      </w:r>
      <w:r w:rsidRPr="000A45A3">
        <w:rPr>
          <w:rFonts w:ascii="Arial" w:hAnsi="Arial" w:cs="Arial"/>
          <w:sz w:val="24"/>
        </w:rPr>
        <w:t>силу</w:t>
      </w:r>
      <w:r>
        <w:rPr>
          <w:rFonts w:ascii="Arial" w:hAnsi="Arial" w:cs="Arial"/>
          <w:sz w:val="24"/>
        </w:rPr>
        <w:t xml:space="preserve"> </w:t>
      </w:r>
      <w:r w:rsidRPr="000A45A3">
        <w:rPr>
          <w:rFonts w:ascii="Arial" w:hAnsi="Arial" w:cs="Arial"/>
          <w:sz w:val="24"/>
        </w:rPr>
        <w:t>на</w:t>
      </w:r>
      <w:r>
        <w:rPr>
          <w:rFonts w:ascii="Arial" w:hAnsi="Arial" w:cs="Arial"/>
          <w:sz w:val="24"/>
        </w:rPr>
        <w:t xml:space="preserve"> </w:t>
      </w:r>
      <w:r w:rsidRPr="000A45A3">
        <w:rPr>
          <w:rFonts w:ascii="Arial" w:hAnsi="Arial" w:cs="Arial"/>
          <w:sz w:val="24"/>
        </w:rPr>
        <w:t>следующий</w:t>
      </w:r>
      <w:r>
        <w:rPr>
          <w:rFonts w:ascii="Arial" w:hAnsi="Arial" w:cs="Arial"/>
          <w:sz w:val="24"/>
        </w:rPr>
        <w:t xml:space="preserve"> </w:t>
      </w:r>
      <w:r w:rsidRPr="000A45A3">
        <w:rPr>
          <w:rFonts w:ascii="Arial" w:hAnsi="Arial" w:cs="Arial"/>
          <w:sz w:val="24"/>
        </w:rPr>
        <w:t>день</w:t>
      </w:r>
      <w:r>
        <w:rPr>
          <w:rFonts w:ascii="Arial" w:hAnsi="Arial" w:cs="Arial"/>
          <w:sz w:val="24"/>
        </w:rPr>
        <w:t xml:space="preserve"> </w:t>
      </w:r>
      <w:r w:rsidRPr="000A45A3">
        <w:rPr>
          <w:rFonts w:ascii="Arial" w:hAnsi="Arial" w:cs="Arial"/>
          <w:sz w:val="24"/>
        </w:rPr>
        <w:t>после</w:t>
      </w:r>
      <w:r>
        <w:rPr>
          <w:rFonts w:ascii="Arial" w:hAnsi="Arial" w:cs="Arial"/>
          <w:sz w:val="24"/>
        </w:rPr>
        <w:t xml:space="preserve"> </w:t>
      </w:r>
      <w:r w:rsidRPr="000A45A3">
        <w:rPr>
          <w:rFonts w:ascii="Arial" w:hAnsi="Arial" w:cs="Arial"/>
          <w:sz w:val="24"/>
        </w:rPr>
        <w:t>дня</w:t>
      </w:r>
      <w:r>
        <w:rPr>
          <w:rFonts w:ascii="Arial" w:hAnsi="Arial" w:cs="Arial"/>
          <w:sz w:val="24"/>
        </w:rPr>
        <w:t xml:space="preserve"> </w:t>
      </w:r>
      <w:r w:rsidRPr="000A45A3">
        <w:rPr>
          <w:rFonts w:ascii="Arial" w:hAnsi="Arial" w:cs="Arial"/>
          <w:sz w:val="24"/>
        </w:rPr>
        <w:t>его</w:t>
      </w:r>
      <w:r>
        <w:rPr>
          <w:rFonts w:ascii="Arial" w:hAnsi="Arial" w:cs="Arial"/>
          <w:sz w:val="24"/>
        </w:rPr>
        <w:t xml:space="preserve"> </w:t>
      </w:r>
      <w:r w:rsidRPr="000A45A3">
        <w:rPr>
          <w:rFonts w:ascii="Arial" w:hAnsi="Arial" w:cs="Arial"/>
          <w:sz w:val="24"/>
        </w:rPr>
        <w:t>официального</w:t>
      </w:r>
      <w:r>
        <w:rPr>
          <w:rFonts w:ascii="Arial" w:hAnsi="Arial" w:cs="Arial"/>
          <w:sz w:val="24"/>
        </w:rPr>
        <w:t xml:space="preserve"> </w:t>
      </w:r>
      <w:r w:rsidRPr="000A45A3">
        <w:rPr>
          <w:rFonts w:ascii="Arial" w:hAnsi="Arial" w:cs="Arial"/>
          <w:sz w:val="24"/>
        </w:rPr>
        <w:t>опубликования.</w:t>
      </w:r>
    </w:p>
    <w:p w:rsidR="00022C0D" w:rsidRPr="00874BBC" w:rsidRDefault="00022C0D" w:rsidP="00022C0D">
      <w:pPr>
        <w:ind w:firstLine="567"/>
        <w:jc w:val="both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lastRenderedPageBreak/>
        <w:t>4</w:t>
      </w:r>
      <w:r w:rsidRPr="00874BBC">
        <w:rPr>
          <w:rFonts w:ascii="Arial" w:hAnsi="Arial" w:cs="Arial"/>
          <w:szCs w:val="28"/>
        </w:rPr>
        <w:t>.</w:t>
      </w:r>
      <w:r>
        <w:rPr>
          <w:rFonts w:ascii="Arial" w:hAnsi="Arial" w:cs="Arial"/>
          <w:szCs w:val="28"/>
        </w:rPr>
        <w:t xml:space="preserve"> </w:t>
      </w:r>
      <w:proofErr w:type="gramStart"/>
      <w:r w:rsidRPr="00874BBC">
        <w:rPr>
          <w:rFonts w:ascii="Arial" w:hAnsi="Arial" w:cs="Arial"/>
          <w:szCs w:val="28"/>
        </w:rPr>
        <w:t>Контроль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за</w:t>
      </w:r>
      <w:proofErr w:type="gramEnd"/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исполнением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настоящего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постановления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возложить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на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руководителя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аппарата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администрации</w:t>
      </w:r>
      <w:r>
        <w:rPr>
          <w:rFonts w:ascii="Arial" w:hAnsi="Arial" w:cs="Arial"/>
          <w:szCs w:val="28"/>
        </w:rPr>
        <w:t xml:space="preserve"> </w:t>
      </w:r>
      <w:proofErr w:type="spellStart"/>
      <w:r w:rsidRPr="00874BBC">
        <w:rPr>
          <w:rFonts w:ascii="Arial" w:hAnsi="Arial" w:cs="Arial"/>
          <w:szCs w:val="28"/>
        </w:rPr>
        <w:t>Городищенского</w:t>
      </w:r>
      <w:proofErr w:type="spellEnd"/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района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Пензенской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области.</w:t>
      </w:r>
    </w:p>
    <w:p w:rsidR="00022C0D" w:rsidRPr="00874BBC" w:rsidRDefault="00022C0D" w:rsidP="00022C0D">
      <w:pPr>
        <w:ind w:firstLine="567"/>
        <w:jc w:val="both"/>
        <w:rPr>
          <w:rFonts w:ascii="Arial" w:hAnsi="Arial" w:cs="Arial"/>
          <w:szCs w:val="28"/>
        </w:rPr>
      </w:pPr>
    </w:p>
    <w:p w:rsidR="00022C0D" w:rsidRPr="00874BBC" w:rsidRDefault="00022C0D" w:rsidP="00022C0D">
      <w:pPr>
        <w:ind w:firstLine="567"/>
        <w:jc w:val="right"/>
        <w:rPr>
          <w:rFonts w:ascii="Arial" w:hAnsi="Arial" w:cs="Arial"/>
          <w:szCs w:val="28"/>
        </w:rPr>
      </w:pPr>
      <w:r w:rsidRPr="00874BBC">
        <w:rPr>
          <w:rFonts w:ascii="Arial" w:hAnsi="Arial" w:cs="Arial"/>
          <w:szCs w:val="28"/>
        </w:rPr>
        <w:t>Глава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администрации</w:t>
      </w:r>
    </w:p>
    <w:p w:rsidR="00022C0D" w:rsidRPr="00874BBC" w:rsidRDefault="00022C0D" w:rsidP="00022C0D">
      <w:pPr>
        <w:ind w:firstLine="567"/>
        <w:jc w:val="right"/>
        <w:rPr>
          <w:rFonts w:ascii="Arial" w:hAnsi="Arial" w:cs="Arial"/>
          <w:szCs w:val="28"/>
        </w:rPr>
      </w:pPr>
      <w:proofErr w:type="spellStart"/>
      <w:smartTag w:uri="urn:schemas-microsoft-com:office:smarttags" w:element="PersonName">
        <w:r w:rsidRPr="00874BBC">
          <w:rPr>
            <w:rFonts w:ascii="Arial" w:hAnsi="Arial" w:cs="Arial"/>
            <w:szCs w:val="28"/>
          </w:rPr>
          <w:t>Городище</w:t>
        </w:r>
      </w:smartTag>
      <w:r w:rsidRPr="00874BBC">
        <w:rPr>
          <w:rFonts w:ascii="Arial" w:hAnsi="Arial" w:cs="Arial"/>
          <w:szCs w:val="28"/>
        </w:rPr>
        <w:t>нского</w:t>
      </w:r>
      <w:proofErr w:type="spellEnd"/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района</w:t>
      </w:r>
    </w:p>
    <w:p w:rsidR="00022C0D" w:rsidRDefault="00022C0D" w:rsidP="00022C0D">
      <w:pPr>
        <w:ind w:firstLine="567"/>
        <w:jc w:val="right"/>
        <w:rPr>
          <w:rFonts w:ascii="Arial" w:hAnsi="Arial" w:cs="Arial"/>
          <w:szCs w:val="28"/>
        </w:rPr>
      </w:pPr>
      <w:r w:rsidRPr="00874BBC">
        <w:rPr>
          <w:rFonts w:ascii="Arial" w:hAnsi="Arial" w:cs="Arial"/>
          <w:szCs w:val="28"/>
        </w:rPr>
        <w:t>Пензенской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области</w:t>
      </w:r>
    </w:p>
    <w:p w:rsidR="00022C0D" w:rsidRPr="00874BBC" w:rsidRDefault="00022C0D" w:rsidP="00022C0D">
      <w:pPr>
        <w:ind w:firstLine="567"/>
        <w:jc w:val="right"/>
        <w:rPr>
          <w:rFonts w:ascii="Arial" w:hAnsi="Arial" w:cs="Arial"/>
          <w:szCs w:val="28"/>
        </w:rPr>
      </w:pPr>
      <w:r w:rsidRPr="00874BBC">
        <w:rPr>
          <w:rFonts w:ascii="Arial" w:hAnsi="Arial" w:cs="Arial"/>
          <w:szCs w:val="28"/>
        </w:rPr>
        <w:t>А.В.Водопьянов</w:t>
      </w:r>
    </w:p>
    <w:p w:rsidR="00022C0D" w:rsidRDefault="00022C0D" w:rsidP="00022C0D">
      <w:pPr>
        <w:ind w:firstLine="567"/>
        <w:jc w:val="right"/>
        <w:rPr>
          <w:rFonts w:ascii="Arial" w:hAnsi="Arial" w:cs="Arial"/>
          <w:szCs w:val="28"/>
        </w:rPr>
      </w:pPr>
    </w:p>
    <w:p w:rsidR="00022C0D" w:rsidRPr="00874BBC" w:rsidRDefault="00022C0D" w:rsidP="00022C0D">
      <w:pPr>
        <w:ind w:firstLine="567"/>
        <w:jc w:val="right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>У</w:t>
      </w:r>
      <w:r w:rsidRPr="00874BBC">
        <w:rPr>
          <w:rFonts w:ascii="Arial" w:hAnsi="Arial" w:cs="Arial"/>
          <w:szCs w:val="28"/>
        </w:rPr>
        <w:t>твержден</w:t>
      </w:r>
    </w:p>
    <w:p w:rsidR="00022C0D" w:rsidRPr="00874BBC" w:rsidRDefault="00022C0D" w:rsidP="00022C0D">
      <w:pPr>
        <w:ind w:firstLine="567"/>
        <w:jc w:val="right"/>
        <w:rPr>
          <w:rFonts w:ascii="Arial" w:hAnsi="Arial" w:cs="Arial"/>
          <w:szCs w:val="28"/>
        </w:rPr>
      </w:pPr>
      <w:r w:rsidRPr="00874BBC">
        <w:rPr>
          <w:rFonts w:ascii="Arial" w:hAnsi="Arial" w:cs="Arial"/>
          <w:szCs w:val="28"/>
        </w:rPr>
        <w:t>постановлением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администрации</w:t>
      </w:r>
    </w:p>
    <w:p w:rsidR="00022C0D" w:rsidRDefault="00022C0D" w:rsidP="00022C0D">
      <w:pPr>
        <w:ind w:firstLine="567"/>
        <w:jc w:val="right"/>
        <w:rPr>
          <w:rFonts w:ascii="Arial" w:hAnsi="Arial" w:cs="Arial"/>
          <w:szCs w:val="28"/>
        </w:rPr>
      </w:pPr>
      <w:proofErr w:type="spellStart"/>
      <w:r w:rsidRPr="00874BBC">
        <w:rPr>
          <w:rFonts w:ascii="Arial" w:hAnsi="Arial" w:cs="Arial"/>
          <w:szCs w:val="28"/>
        </w:rPr>
        <w:t>Городищенского</w:t>
      </w:r>
      <w:proofErr w:type="spellEnd"/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района</w:t>
      </w:r>
    </w:p>
    <w:p w:rsidR="00022C0D" w:rsidRPr="00874BBC" w:rsidRDefault="00022C0D" w:rsidP="00022C0D">
      <w:pPr>
        <w:ind w:firstLine="567"/>
        <w:jc w:val="right"/>
        <w:rPr>
          <w:rFonts w:ascii="Arial" w:hAnsi="Arial" w:cs="Arial"/>
          <w:szCs w:val="28"/>
        </w:rPr>
      </w:pPr>
      <w:r w:rsidRPr="00874BBC">
        <w:rPr>
          <w:rFonts w:ascii="Arial" w:hAnsi="Arial" w:cs="Arial"/>
          <w:szCs w:val="28"/>
        </w:rPr>
        <w:t>Пензенской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области</w:t>
      </w:r>
    </w:p>
    <w:p w:rsidR="00022C0D" w:rsidRPr="00874BBC" w:rsidRDefault="00022C0D" w:rsidP="00022C0D">
      <w:pPr>
        <w:ind w:firstLine="567"/>
        <w:jc w:val="right"/>
        <w:rPr>
          <w:rFonts w:ascii="Arial" w:hAnsi="Arial" w:cs="Arial"/>
          <w:szCs w:val="28"/>
        </w:rPr>
      </w:pPr>
      <w:r w:rsidRPr="00874BBC">
        <w:rPr>
          <w:rFonts w:ascii="Arial" w:hAnsi="Arial" w:cs="Arial"/>
          <w:szCs w:val="28"/>
        </w:rPr>
        <w:t>от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17.03.2021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№185-п</w:t>
      </w:r>
    </w:p>
    <w:p w:rsidR="00022C0D" w:rsidRPr="00874BBC" w:rsidRDefault="00022C0D" w:rsidP="00022C0D">
      <w:pPr>
        <w:ind w:firstLine="567"/>
        <w:jc w:val="both"/>
        <w:rPr>
          <w:rFonts w:ascii="Arial" w:hAnsi="Arial" w:cs="Arial"/>
          <w:szCs w:val="28"/>
        </w:rPr>
      </w:pPr>
    </w:p>
    <w:p w:rsidR="00022C0D" w:rsidRPr="00874BBC" w:rsidRDefault="00022C0D" w:rsidP="00022C0D">
      <w:pPr>
        <w:ind w:firstLine="567"/>
        <w:jc w:val="center"/>
        <w:outlineLvl w:val="1"/>
        <w:rPr>
          <w:rFonts w:ascii="Arial" w:hAnsi="Arial" w:cs="Arial"/>
          <w:b/>
          <w:kern w:val="32"/>
          <w:sz w:val="30"/>
          <w:szCs w:val="28"/>
        </w:rPr>
      </w:pPr>
      <w:r w:rsidRPr="00874BBC">
        <w:rPr>
          <w:rFonts w:ascii="Arial" w:hAnsi="Arial" w:cs="Arial"/>
          <w:b/>
          <w:kern w:val="32"/>
          <w:sz w:val="30"/>
          <w:szCs w:val="28"/>
        </w:rPr>
        <w:t>ПЕРЕЧЕНЬ</w:t>
      </w:r>
    </w:p>
    <w:p w:rsidR="00022C0D" w:rsidRPr="00874BBC" w:rsidRDefault="00022C0D" w:rsidP="00022C0D">
      <w:pPr>
        <w:ind w:firstLine="567"/>
        <w:jc w:val="center"/>
        <w:outlineLvl w:val="1"/>
        <w:rPr>
          <w:rFonts w:ascii="Arial" w:hAnsi="Arial" w:cs="Arial"/>
          <w:b/>
          <w:kern w:val="32"/>
          <w:sz w:val="30"/>
          <w:szCs w:val="28"/>
        </w:rPr>
      </w:pPr>
      <w:r w:rsidRPr="00874BBC">
        <w:rPr>
          <w:rFonts w:ascii="Arial" w:hAnsi="Arial" w:cs="Arial"/>
          <w:b/>
          <w:kern w:val="32"/>
          <w:sz w:val="30"/>
          <w:szCs w:val="28"/>
        </w:rPr>
        <w:t xml:space="preserve">муниципальных услуг, предоставляемых органами местного самоуправления </w:t>
      </w:r>
      <w:proofErr w:type="spellStart"/>
      <w:r w:rsidRPr="00874BBC">
        <w:rPr>
          <w:rFonts w:ascii="Arial" w:hAnsi="Arial" w:cs="Arial"/>
          <w:b/>
          <w:kern w:val="32"/>
          <w:sz w:val="30"/>
          <w:szCs w:val="28"/>
        </w:rPr>
        <w:t>Городищенского</w:t>
      </w:r>
      <w:proofErr w:type="spellEnd"/>
      <w:r w:rsidRPr="00874BBC">
        <w:rPr>
          <w:rFonts w:ascii="Arial" w:hAnsi="Arial" w:cs="Arial"/>
          <w:b/>
          <w:kern w:val="32"/>
          <w:sz w:val="30"/>
          <w:szCs w:val="28"/>
        </w:rPr>
        <w:t xml:space="preserve"> района Пензенской области во взаимодействии с МАУ «Многофункциональный центр предоставления государственных и муниципальных услуг </w:t>
      </w:r>
      <w:proofErr w:type="spellStart"/>
      <w:r w:rsidRPr="00874BBC">
        <w:rPr>
          <w:rFonts w:ascii="Arial" w:hAnsi="Arial" w:cs="Arial"/>
          <w:b/>
          <w:kern w:val="32"/>
          <w:sz w:val="30"/>
          <w:szCs w:val="28"/>
        </w:rPr>
        <w:t>Городищенского</w:t>
      </w:r>
      <w:proofErr w:type="spellEnd"/>
      <w:r w:rsidRPr="00874BBC">
        <w:rPr>
          <w:rFonts w:ascii="Arial" w:hAnsi="Arial" w:cs="Arial"/>
          <w:b/>
          <w:kern w:val="32"/>
          <w:sz w:val="30"/>
          <w:szCs w:val="28"/>
        </w:rPr>
        <w:t xml:space="preserve"> района Пензенской области»</w:t>
      </w:r>
    </w:p>
    <w:p w:rsidR="00022C0D" w:rsidRPr="00874BBC" w:rsidRDefault="00022C0D" w:rsidP="00022C0D">
      <w:pPr>
        <w:ind w:firstLine="567"/>
        <w:jc w:val="both"/>
        <w:rPr>
          <w:rFonts w:ascii="Arial" w:hAnsi="Arial" w:cs="Arial"/>
          <w:szCs w:val="28"/>
        </w:rPr>
      </w:pPr>
    </w:p>
    <w:tbl>
      <w:tblPr>
        <w:tblW w:w="5000" w:type="pct"/>
        <w:jc w:val="center"/>
        <w:tblLook w:val="04A0"/>
      </w:tblPr>
      <w:tblGrid>
        <w:gridCol w:w="818"/>
        <w:gridCol w:w="9035"/>
      </w:tblGrid>
      <w:tr w:rsidR="00022C0D" w:rsidRPr="00874BBC" w:rsidTr="000F4A25">
        <w:trPr>
          <w:jc w:val="center"/>
        </w:trPr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b/>
              </w:rPr>
              <w:t>№</w:t>
            </w:r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proofErr w:type="gramStart"/>
            <w:r w:rsidRPr="00874BBC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874BBC">
              <w:rPr>
                <w:rFonts w:ascii="Arial" w:hAnsi="Arial" w:cs="Arial"/>
                <w:b/>
              </w:rPr>
              <w:t>/</w:t>
            </w:r>
            <w:proofErr w:type="spellStart"/>
            <w:r w:rsidRPr="00874BBC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b/>
              </w:rPr>
              <w:t>Наименование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874BBC">
              <w:rPr>
                <w:rFonts w:ascii="Arial" w:hAnsi="Arial" w:cs="Arial"/>
                <w:b/>
              </w:rPr>
              <w:t>муниципальной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874BBC">
              <w:rPr>
                <w:rFonts w:ascii="Arial" w:hAnsi="Arial" w:cs="Arial"/>
                <w:b/>
              </w:rPr>
              <w:t>услуги</w:t>
            </w:r>
          </w:p>
        </w:tc>
      </w:tr>
      <w:tr w:rsidR="00022C0D" w:rsidRPr="00874BBC" w:rsidTr="000F4A25">
        <w:trPr>
          <w:jc w:val="center"/>
        </w:trPr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1</w:t>
            </w:r>
          </w:p>
        </w:tc>
        <w:tc>
          <w:tcPr>
            <w:tcW w:w="4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Предоставление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информации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об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объектах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недвижимого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имущества,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находящихся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муниципальной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собственности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предназначенных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для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сдачи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аренду</w:t>
            </w:r>
          </w:p>
        </w:tc>
      </w:tr>
      <w:tr w:rsidR="00022C0D" w:rsidRPr="00874BBC" w:rsidTr="000F4A25">
        <w:trPr>
          <w:jc w:val="center"/>
        </w:trPr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2</w:t>
            </w:r>
          </w:p>
        </w:tc>
        <w:tc>
          <w:tcPr>
            <w:tcW w:w="4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Предоставление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выписки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из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реестра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муниципального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имущества</w:t>
            </w:r>
          </w:p>
        </w:tc>
      </w:tr>
      <w:tr w:rsidR="00022C0D" w:rsidRPr="00874BBC" w:rsidTr="000F4A25">
        <w:trPr>
          <w:jc w:val="center"/>
        </w:trPr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3</w:t>
            </w:r>
          </w:p>
        </w:tc>
        <w:tc>
          <w:tcPr>
            <w:tcW w:w="4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Предоставление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муниципального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имущества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аренду</w:t>
            </w:r>
          </w:p>
        </w:tc>
      </w:tr>
      <w:tr w:rsidR="00022C0D" w:rsidRPr="00874BBC" w:rsidTr="000F4A25">
        <w:trPr>
          <w:jc w:val="center"/>
        </w:trPr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4</w:t>
            </w:r>
          </w:p>
        </w:tc>
        <w:tc>
          <w:tcPr>
            <w:tcW w:w="4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Предоставление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муниципального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имущества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доверительное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управление</w:t>
            </w:r>
          </w:p>
        </w:tc>
      </w:tr>
      <w:tr w:rsidR="00022C0D" w:rsidRPr="00874BBC" w:rsidTr="000F4A25">
        <w:trPr>
          <w:jc w:val="center"/>
        </w:trPr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5</w:t>
            </w:r>
          </w:p>
        </w:tc>
        <w:tc>
          <w:tcPr>
            <w:tcW w:w="4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Предоставление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муниципального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имущества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безвозмездное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пользование</w:t>
            </w:r>
          </w:p>
        </w:tc>
      </w:tr>
      <w:tr w:rsidR="00022C0D" w:rsidRPr="00874BBC" w:rsidTr="000F4A25">
        <w:trPr>
          <w:jc w:val="center"/>
        </w:trPr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6</w:t>
            </w:r>
          </w:p>
        </w:tc>
        <w:tc>
          <w:tcPr>
            <w:tcW w:w="4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Предварительное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согласование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предоставления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земельного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участка</w:t>
            </w:r>
          </w:p>
        </w:tc>
      </w:tr>
      <w:tr w:rsidR="00022C0D" w:rsidRPr="00874BBC" w:rsidTr="000F4A25">
        <w:trPr>
          <w:jc w:val="center"/>
        </w:trPr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7</w:t>
            </w:r>
          </w:p>
        </w:tc>
        <w:tc>
          <w:tcPr>
            <w:tcW w:w="4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Подготовка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утверждение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схемы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расположения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земельного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участка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или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земельных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участков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на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кадастровом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плане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территории</w:t>
            </w:r>
          </w:p>
        </w:tc>
      </w:tr>
      <w:tr w:rsidR="00022C0D" w:rsidRPr="00874BBC" w:rsidTr="000F4A25">
        <w:trPr>
          <w:jc w:val="center"/>
        </w:trPr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8</w:t>
            </w:r>
          </w:p>
        </w:tc>
        <w:tc>
          <w:tcPr>
            <w:tcW w:w="4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Выдача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разрешения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на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использование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земель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или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земельных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участков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без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предоставления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земельных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участков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установления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сервитута,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публичного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сервитута</w:t>
            </w:r>
          </w:p>
        </w:tc>
      </w:tr>
      <w:tr w:rsidR="00022C0D" w:rsidRPr="00874BBC" w:rsidTr="000F4A25">
        <w:trPr>
          <w:jc w:val="center"/>
        </w:trPr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9</w:t>
            </w:r>
          </w:p>
        </w:tc>
        <w:tc>
          <w:tcPr>
            <w:tcW w:w="4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Принятие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решения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об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установлении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публичного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сервитута</w:t>
            </w:r>
          </w:p>
        </w:tc>
      </w:tr>
      <w:tr w:rsidR="00022C0D" w:rsidRPr="00874BBC" w:rsidTr="000F4A25">
        <w:trPr>
          <w:jc w:val="center"/>
        </w:trPr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10</w:t>
            </w:r>
          </w:p>
        </w:tc>
        <w:tc>
          <w:tcPr>
            <w:tcW w:w="4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Предоставление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земельного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участка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гражданину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или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юридическому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лицу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собственность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бесплатно</w:t>
            </w:r>
          </w:p>
        </w:tc>
      </w:tr>
      <w:tr w:rsidR="00022C0D" w:rsidRPr="00874BBC" w:rsidTr="000F4A25">
        <w:trPr>
          <w:jc w:val="center"/>
        </w:trPr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11</w:t>
            </w:r>
          </w:p>
        </w:tc>
        <w:tc>
          <w:tcPr>
            <w:tcW w:w="4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Продажа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предоставление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аренду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земельных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участков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на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торгах</w:t>
            </w:r>
          </w:p>
        </w:tc>
      </w:tr>
      <w:tr w:rsidR="00022C0D" w:rsidRPr="00874BBC" w:rsidTr="000F4A25">
        <w:trPr>
          <w:jc w:val="center"/>
        </w:trPr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12</w:t>
            </w:r>
          </w:p>
        </w:tc>
        <w:tc>
          <w:tcPr>
            <w:tcW w:w="4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Предоставление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земельных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участков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без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проведения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торгов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собственность,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аренду,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безвозмездное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пользование</w:t>
            </w:r>
          </w:p>
        </w:tc>
      </w:tr>
      <w:tr w:rsidR="00022C0D" w:rsidRPr="00874BBC" w:rsidTr="000F4A25">
        <w:trPr>
          <w:jc w:val="center"/>
        </w:trPr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13</w:t>
            </w:r>
          </w:p>
        </w:tc>
        <w:tc>
          <w:tcPr>
            <w:tcW w:w="4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Предоставление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земельного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участка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постоянное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(бессрочное)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пользование</w:t>
            </w:r>
          </w:p>
        </w:tc>
      </w:tr>
      <w:tr w:rsidR="00022C0D" w:rsidRPr="00874BBC" w:rsidTr="000F4A25">
        <w:trPr>
          <w:jc w:val="center"/>
        </w:trPr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14</w:t>
            </w:r>
          </w:p>
        </w:tc>
        <w:tc>
          <w:tcPr>
            <w:tcW w:w="4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Принятие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решения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об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изъятии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земельного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участка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для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муниципальных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нужд,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том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числе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для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размещения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объектов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местного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значения</w:t>
            </w:r>
          </w:p>
        </w:tc>
      </w:tr>
      <w:tr w:rsidR="00022C0D" w:rsidRPr="00874BBC" w:rsidTr="000F4A25">
        <w:trPr>
          <w:jc w:val="center"/>
        </w:trPr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15</w:t>
            </w:r>
          </w:p>
        </w:tc>
        <w:tc>
          <w:tcPr>
            <w:tcW w:w="4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Принятие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решения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предоставлении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собственность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земельного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участка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для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индивидуального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жилищного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строительства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гражданам,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имеющим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3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более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детей</w:t>
            </w:r>
          </w:p>
        </w:tc>
      </w:tr>
      <w:tr w:rsidR="00022C0D" w:rsidRPr="00874BBC" w:rsidTr="000F4A25">
        <w:trPr>
          <w:jc w:val="center"/>
        </w:trPr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16</w:t>
            </w:r>
          </w:p>
        </w:tc>
        <w:tc>
          <w:tcPr>
            <w:tcW w:w="4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Выдача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градостроительного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плана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земельного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участка</w:t>
            </w:r>
          </w:p>
        </w:tc>
      </w:tr>
      <w:tr w:rsidR="00022C0D" w:rsidRPr="00874BBC" w:rsidTr="000F4A25">
        <w:trPr>
          <w:jc w:val="center"/>
        </w:trPr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lastRenderedPageBreak/>
              <w:t>17</w:t>
            </w:r>
          </w:p>
        </w:tc>
        <w:tc>
          <w:tcPr>
            <w:tcW w:w="4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Предоставление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сведений,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документов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материалов,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содержащихся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государственных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информационных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системах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обеспечения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градостроительной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деятельности</w:t>
            </w:r>
          </w:p>
        </w:tc>
      </w:tr>
      <w:tr w:rsidR="00022C0D" w:rsidRPr="00874BBC" w:rsidTr="000F4A25">
        <w:trPr>
          <w:jc w:val="center"/>
        </w:trPr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18</w:t>
            </w:r>
          </w:p>
        </w:tc>
        <w:tc>
          <w:tcPr>
            <w:tcW w:w="4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Направление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уведомления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соответствии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указанных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уведомлении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планируемом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строительстве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параметров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объекта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индивидуального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жилищного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строительства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или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садового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дома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установленным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параметрам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допустимости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их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размещения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на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земельном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участке</w:t>
            </w:r>
          </w:p>
        </w:tc>
      </w:tr>
      <w:tr w:rsidR="00022C0D" w:rsidRPr="00874BBC" w:rsidTr="000F4A25">
        <w:trPr>
          <w:jc w:val="center"/>
        </w:trPr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19</w:t>
            </w:r>
          </w:p>
        </w:tc>
        <w:tc>
          <w:tcPr>
            <w:tcW w:w="4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Направление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уведомления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соответствии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proofErr w:type="gramStart"/>
            <w:r w:rsidRPr="00874BBC">
              <w:rPr>
                <w:rFonts w:ascii="Arial" w:hAnsi="Arial" w:cs="Arial"/>
                <w:szCs w:val="28"/>
              </w:rPr>
              <w:t>построенных</w:t>
            </w:r>
            <w:proofErr w:type="gramEnd"/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или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реконструированных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объекта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индивидуального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жилищного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строительства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или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садового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дома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требованиям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законодательства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Российской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Федерации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градостроительной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деятельности</w:t>
            </w:r>
          </w:p>
        </w:tc>
      </w:tr>
      <w:tr w:rsidR="00022C0D" w:rsidRPr="00874BBC" w:rsidTr="000F4A25">
        <w:trPr>
          <w:jc w:val="center"/>
        </w:trPr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20</w:t>
            </w:r>
          </w:p>
        </w:tc>
        <w:tc>
          <w:tcPr>
            <w:tcW w:w="4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Выдача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разрешения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на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строительство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(в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том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числе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внесение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изменений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разрешение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на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строительство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объекта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капитального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строительства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внесение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изменений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разрешение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на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строительство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объекта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капитального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строительства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связи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с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продлением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срока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действия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такого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разрешения)</w:t>
            </w:r>
          </w:p>
        </w:tc>
      </w:tr>
      <w:tr w:rsidR="00022C0D" w:rsidRPr="00874BBC" w:rsidTr="000F4A25">
        <w:trPr>
          <w:jc w:val="center"/>
        </w:trPr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21</w:t>
            </w:r>
          </w:p>
        </w:tc>
        <w:tc>
          <w:tcPr>
            <w:tcW w:w="4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Выдача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разрешения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на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ввод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объекта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эксплуатацию</w:t>
            </w:r>
          </w:p>
        </w:tc>
      </w:tr>
      <w:tr w:rsidR="00022C0D" w:rsidRPr="00874BBC" w:rsidTr="000F4A25">
        <w:trPr>
          <w:jc w:val="center"/>
        </w:trPr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22</w:t>
            </w:r>
          </w:p>
        </w:tc>
        <w:tc>
          <w:tcPr>
            <w:tcW w:w="4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Утверждение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документации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по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планировке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территории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по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заявлениям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заинтересованных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лиц</w:t>
            </w:r>
          </w:p>
        </w:tc>
      </w:tr>
      <w:tr w:rsidR="00022C0D" w:rsidRPr="00874BBC" w:rsidTr="000F4A25">
        <w:trPr>
          <w:jc w:val="center"/>
        </w:trPr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23</w:t>
            </w:r>
          </w:p>
        </w:tc>
        <w:tc>
          <w:tcPr>
            <w:tcW w:w="4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Выдача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акта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освидетельствования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проведения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работ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по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строительству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(реконструкции)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объекта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индивидуального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жилищного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строительства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с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привлечением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средств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материнского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(семейного)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капитала</w:t>
            </w:r>
          </w:p>
        </w:tc>
      </w:tr>
      <w:tr w:rsidR="00022C0D" w:rsidRPr="00874BBC" w:rsidTr="000F4A25">
        <w:trPr>
          <w:jc w:val="center"/>
        </w:trPr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24</w:t>
            </w:r>
          </w:p>
        </w:tc>
        <w:tc>
          <w:tcPr>
            <w:tcW w:w="4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Проведение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осмотра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зданий,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сооружений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целях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оценки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их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технического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состояния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надлежащего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технического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обслуживания</w:t>
            </w:r>
          </w:p>
        </w:tc>
      </w:tr>
      <w:tr w:rsidR="00022C0D" w:rsidRPr="00874BBC" w:rsidTr="000F4A25">
        <w:trPr>
          <w:jc w:val="center"/>
        </w:trPr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25</w:t>
            </w:r>
          </w:p>
        </w:tc>
        <w:tc>
          <w:tcPr>
            <w:tcW w:w="4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Выдача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разрешения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на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установку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рекламной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конструкции</w:t>
            </w:r>
          </w:p>
        </w:tc>
      </w:tr>
      <w:tr w:rsidR="00022C0D" w:rsidRPr="00874BBC" w:rsidTr="000F4A25">
        <w:trPr>
          <w:jc w:val="center"/>
        </w:trPr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26</w:t>
            </w:r>
          </w:p>
        </w:tc>
        <w:tc>
          <w:tcPr>
            <w:tcW w:w="4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proofErr w:type="gramStart"/>
            <w:r w:rsidRPr="00874BBC">
              <w:rPr>
                <w:rFonts w:ascii="Arial" w:hAnsi="Arial" w:cs="Arial"/>
                <w:szCs w:val="28"/>
              </w:rPr>
              <w:t>Выдача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специального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разрешения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на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движение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по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автомобильным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дорогам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тяжеловесного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(или)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крупногабаритного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транспортного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средства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случае,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если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маршрут,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часть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маршрута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тяжеловесного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(или)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крупногабаритного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транспортного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средства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проходят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по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автомобильным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дорогам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местного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значения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муниципального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района,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по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автомобильным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дорогам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местного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значения,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расположенным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на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территориях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двух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более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поселений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границах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муниципального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района,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не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проходят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по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автомобильным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дорогам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федерального,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регионального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или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межмуниципального</w:t>
            </w:r>
            <w:proofErr w:type="gramEnd"/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значения,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участкам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таких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автомобильных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дорог</w:t>
            </w:r>
          </w:p>
        </w:tc>
      </w:tr>
      <w:tr w:rsidR="00022C0D" w:rsidRPr="00874BBC" w:rsidTr="000F4A25">
        <w:trPr>
          <w:jc w:val="center"/>
        </w:trPr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27</w:t>
            </w:r>
          </w:p>
        </w:tc>
        <w:tc>
          <w:tcPr>
            <w:tcW w:w="4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Выдача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разрешения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на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вступление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брак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лицам,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достигшим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16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лет</w:t>
            </w:r>
          </w:p>
        </w:tc>
      </w:tr>
      <w:tr w:rsidR="00022C0D" w:rsidRPr="00874BBC" w:rsidTr="000F4A25">
        <w:trPr>
          <w:jc w:val="center"/>
        </w:trPr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28</w:t>
            </w:r>
          </w:p>
        </w:tc>
        <w:tc>
          <w:tcPr>
            <w:tcW w:w="4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Назначение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пенсии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за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выслугу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лет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муниципальным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служащим</w:t>
            </w:r>
          </w:p>
        </w:tc>
      </w:tr>
      <w:tr w:rsidR="00022C0D" w:rsidRPr="00874BBC" w:rsidTr="000F4A25">
        <w:trPr>
          <w:jc w:val="center"/>
        </w:trPr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29</w:t>
            </w:r>
          </w:p>
        </w:tc>
        <w:tc>
          <w:tcPr>
            <w:tcW w:w="4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Выдача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копий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муниципальных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правовых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актов</w:t>
            </w:r>
          </w:p>
        </w:tc>
      </w:tr>
      <w:tr w:rsidR="00022C0D" w:rsidRPr="00874BBC" w:rsidTr="000F4A25">
        <w:trPr>
          <w:jc w:val="center"/>
        </w:trPr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30</w:t>
            </w:r>
          </w:p>
        </w:tc>
        <w:tc>
          <w:tcPr>
            <w:tcW w:w="4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Предоставление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информации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по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документам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архивных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фондов</w:t>
            </w:r>
          </w:p>
        </w:tc>
      </w:tr>
      <w:tr w:rsidR="00022C0D" w:rsidRPr="00874BBC" w:rsidTr="000F4A25">
        <w:trPr>
          <w:jc w:val="center"/>
        </w:trPr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31</w:t>
            </w:r>
          </w:p>
        </w:tc>
        <w:tc>
          <w:tcPr>
            <w:tcW w:w="4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Присвоение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спортивных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разрядов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«второй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спортивный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разряд»,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«третий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спортивный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разряд»</w:t>
            </w:r>
          </w:p>
        </w:tc>
      </w:tr>
      <w:tr w:rsidR="00022C0D" w:rsidRPr="00874BBC" w:rsidTr="000F4A25">
        <w:trPr>
          <w:jc w:val="center"/>
        </w:trPr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32</w:t>
            </w:r>
          </w:p>
        </w:tc>
        <w:tc>
          <w:tcPr>
            <w:tcW w:w="4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Присвоение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квалификационных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категорий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спортивных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судей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«спортивный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судья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второй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категории»,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«спортивный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судья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третьей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категории»</w:t>
            </w:r>
          </w:p>
        </w:tc>
      </w:tr>
      <w:tr w:rsidR="00022C0D" w:rsidRPr="00874BBC" w:rsidTr="000F4A25">
        <w:trPr>
          <w:jc w:val="center"/>
        </w:trPr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33</w:t>
            </w:r>
          </w:p>
        </w:tc>
        <w:tc>
          <w:tcPr>
            <w:tcW w:w="4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Прием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заявлений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зачисление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организации,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осуществляющие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образовательную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деятельность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по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образовательным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программам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начального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общего,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основного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общего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среднего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общего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образования</w:t>
            </w:r>
          </w:p>
        </w:tc>
      </w:tr>
      <w:tr w:rsidR="00022C0D" w:rsidRPr="00874BBC" w:rsidTr="000F4A25">
        <w:trPr>
          <w:jc w:val="center"/>
        </w:trPr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34</w:t>
            </w:r>
          </w:p>
        </w:tc>
        <w:tc>
          <w:tcPr>
            <w:tcW w:w="4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Предоставление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информации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текущей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успеваемости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учащегося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образовательной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организации,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ведение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дневника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журнала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успеваемости</w:t>
            </w:r>
          </w:p>
        </w:tc>
      </w:tr>
      <w:tr w:rsidR="00022C0D" w:rsidRPr="00874BBC" w:rsidTr="000F4A25">
        <w:trPr>
          <w:jc w:val="center"/>
        </w:trPr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35</w:t>
            </w:r>
          </w:p>
        </w:tc>
        <w:tc>
          <w:tcPr>
            <w:tcW w:w="4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Предоставление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информации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реализации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образовательных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организациях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программ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дошкольного,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начального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общего,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основного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общего,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среднего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(полного)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общего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образования,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также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дополнительных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общеобразовательных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программ</w:t>
            </w:r>
          </w:p>
        </w:tc>
      </w:tr>
      <w:tr w:rsidR="00022C0D" w:rsidRPr="00874BBC" w:rsidTr="000F4A25">
        <w:trPr>
          <w:jc w:val="center"/>
        </w:trPr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36</w:t>
            </w:r>
          </w:p>
        </w:tc>
        <w:tc>
          <w:tcPr>
            <w:tcW w:w="4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Предоставление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информации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об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образовательных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программах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учебных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lastRenderedPageBreak/>
              <w:t>планах,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рабочих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программах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учебных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курсов,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предметах,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дисциплинах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(модулях),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годовых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календарных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учебных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графиках</w:t>
            </w:r>
          </w:p>
        </w:tc>
      </w:tr>
      <w:tr w:rsidR="00022C0D" w:rsidRPr="00874BBC" w:rsidTr="000F4A25">
        <w:trPr>
          <w:jc w:val="center"/>
        </w:trPr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lastRenderedPageBreak/>
              <w:t>37</w:t>
            </w:r>
          </w:p>
        </w:tc>
        <w:tc>
          <w:tcPr>
            <w:tcW w:w="4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Предоставление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информации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из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федеральной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базы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данных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результатах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единого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государственного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экзамена</w:t>
            </w:r>
          </w:p>
        </w:tc>
      </w:tr>
      <w:tr w:rsidR="00022C0D" w:rsidRPr="00874BBC" w:rsidTr="000F4A25">
        <w:trPr>
          <w:jc w:val="center"/>
        </w:trPr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38</w:t>
            </w:r>
          </w:p>
        </w:tc>
        <w:tc>
          <w:tcPr>
            <w:tcW w:w="4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Предоставление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информации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времени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месте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проведения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театральных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представлений,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филармонических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эстрадных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концертов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гастрольных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мероприятий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театров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филармоний,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киносеансов,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анонсы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данных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мероприятий</w:t>
            </w:r>
          </w:p>
        </w:tc>
      </w:tr>
      <w:tr w:rsidR="00022C0D" w:rsidRPr="00874BBC" w:rsidTr="000F4A25">
        <w:trPr>
          <w:jc w:val="center"/>
        </w:trPr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39</w:t>
            </w:r>
          </w:p>
        </w:tc>
        <w:tc>
          <w:tcPr>
            <w:tcW w:w="4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Предоставление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доступа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к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изданиям,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переведенным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электронный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вид,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хранящимся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муниципальных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библиотеках,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в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том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числе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к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фонду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редких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книг,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с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учетом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соблюдения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требований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законодательства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Российской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Федерации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об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авторских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смежных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правах</w:t>
            </w:r>
          </w:p>
        </w:tc>
      </w:tr>
      <w:tr w:rsidR="00022C0D" w:rsidRPr="00874BBC" w:rsidTr="000F4A25">
        <w:trPr>
          <w:jc w:val="center"/>
        </w:trPr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40</w:t>
            </w:r>
          </w:p>
        </w:tc>
        <w:tc>
          <w:tcPr>
            <w:tcW w:w="4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Предоставление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доступа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к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справочно-поисковому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аппарату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базам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данных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муниципальных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библиотек</w:t>
            </w:r>
          </w:p>
        </w:tc>
      </w:tr>
      <w:tr w:rsidR="00022C0D" w:rsidRPr="00874BBC" w:rsidTr="000F4A25">
        <w:trPr>
          <w:jc w:val="center"/>
        </w:trPr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41</w:t>
            </w:r>
          </w:p>
        </w:tc>
        <w:tc>
          <w:tcPr>
            <w:tcW w:w="4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Предоставление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информации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проведении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ярмарок,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выставок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народного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творчества,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ремесел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на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территории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муниципального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образования</w:t>
            </w:r>
          </w:p>
        </w:tc>
      </w:tr>
      <w:tr w:rsidR="00022C0D" w:rsidRPr="00874BBC" w:rsidTr="000F4A25">
        <w:trPr>
          <w:jc w:val="center"/>
        </w:trPr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42</w:t>
            </w:r>
          </w:p>
        </w:tc>
        <w:tc>
          <w:tcPr>
            <w:tcW w:w="4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Запись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на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обзорные,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тематические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интерактивные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экскурсии</w:t>
            </w:r>
          </w:p>
        </w:tc>
      </w:tr>
      <w:tr w:rsidR="00022C0D" w:rsidRPr="00874BBC" w:rsidTr="000F4A25">
        <w:trPr>
          <w:jc w:val="center"/>
        </w:trPr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center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43</w:t>
            </w:r>
          </w:p>
        </w:tc>
        <w:tc>
          <w:tcPr>
            <w:tcW w:w="4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C0D" w:rsidRPr="00874BBC" w:rsidRDefault="00022C0D" w:rsidP="000F4A25">
            <w:pPr>
              <w:pStyle w:val="a5"/>
              <w:spacing w:before="0" w:beforeAutospacing="0" w:after="0" w:afterAutospacing="0"/>
              <w:jc w:val="both"/>
              <w:rPr>
                <w:rFonts w:ascii="Arial" w:hAnsi="Arial" w:cs="Arial"/>
                <w:szCs w:val="28"/>
              </w:rPr>
            </w:pPr>
            <w:r w:rsidRPr="00874BBC">
              <w:rPr>
                <w:rFonts w:ascii="Arial" w:hAnsi="Arial" w:cs="Arial"/>
                <w:szCs w:val="28"/>
              </w:rPr>
              <w:t>Библиотечное,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библиографическое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информационное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обслуживание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пользователей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Pr="00874BBC">
              <w:rPr>
                <w:rFonts w:ascii="Arial" w:hAnsi="Arial" w:cs="Arial"/>
                <w:szCs w:val="28"/>
              </w:rPr>
              <w:t>библиотеки</w:t>
            </w:r>
          </w:p>
        </w:tc>
      </w:tr>
    </w:tbl>
    <w:p w:rsidR="00022C0D" w:rsidRDefault="00022C0D" w:rsidP="00022C0D">
      <w:pPr>
        <w:ind w:firstLine="567"/>
        <w:jc w:val="right"/>
        <w:rPr>
          <w:rFonts w:ascii="Arial" w:hAnsi="Arial" w:cs="Arial"/>
          <w:szCs w:val="28"/>
        </w:rPr>
      </w:pPr>
    </w:p>
    <w:p w:rsidR="00022C0D" w:rsidRPr="00874BBC" w:rsidRDefault="00022C0D" w:rsidP="00022C0D">
      <w:pPr>
        <w:ind w:firstLine="567"/>
        <w:jc w:val="right"/>
        <w:rPr>
          <w:rFonts w:ascii="Arial" w:hAnsi="Arial" w:cs="Arial"/>
          <w:szCs w:val="28"/>
        </w:rPr>
      </w:pPr>
      <w:r w:rsidRPr="00874BBC">
        <w:rPr>
          <w:rFonts w:ascii="Arial" w:hAnsi="Arial" w:cs="Arial"/>
          <w:szCs w:val="28"/>
        </w:rPr>
        <w:t>Глава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администрации</w:t>
      </w:r>
    </w:p>
    <w:p w:rsidR="00022C0D" w:rsidRPr="00874BBC" w:rsidRDefault="00022C0D" w:rsidP="00022C0D">
      <w:pPr>
        <w:ind w:firstLine="567"/>
        <w:jc w:val="right"/>
        <w:rPr>
          <w:rFonts w:ascii="Arial" w:hAnsi="Arial" w:cs="Arial"/>
          <w:szCs w:val="28"/>
        </w:rPr>
      </w:pPr>
      <w:proofErr w:type="spellStart"/>
      <w:smartTag w:uri="urn:schemas-microsoft-com:office:smarttags" w:element="PersonName">
        <w:r w:rsidRPr="00874BBC">
          <w:rPr>
            <w:rFonts w:ascii="Arial" w:hAnsi="Arial" w:cs="Arial"/>
            <w:szCs w:val="28"/>
          </w:rPr>
          <w:t>Городище</w:t>
        </w:r>
      </w:smartTag>
      <w:r w:rsidRPr="00874BBC">
        <w:rPr>
          <w:rFonts w:ascii="Arial" w:hAnsi="Arial" w:cs="Arial"/>
          <w:szCs w:val="28"/>
        </w:rPr>
        <w:t>нского</w:t>
      </w:r>
      <w:proofErr w:type="spellEnd"/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района</w:t>
      </w:r>
    </w:p>
    <w:p w:rsidR="00022C0D" w:rsidRDefault="00022C0D" w:rsidP="00022C0D">
      <w:pPr>
        <w:ind w:firstLine="567"/>
        <w:jc w:val="right"/>
        <w:rPr>
          <w:rFonts w:ascii="Arial" w:hAnsi="Arial" w:cs="Arial"/>
          <w:szCs w:val="28"/>
        </w:rPr>
      </w:pPr>
      <w:r w:rsidRPr="00874BBC">
        <w:rPr>
          <w:rFonts w:ascii="Arial" w:hAnsi="Arial" w:cs="Arial"/>
          <w:szCs w:val="28"/>
        </w:rPr>
        <w:t>Пензенской</w:t>
      </w:r>
      <w:r>
        <w:rPr>
          <w:rFonts w:ascii="Arial" w:hAnsi="Arial" w:cs="Arial"/>
          <w:szCs w:val="28"/>
        </w:rPr>
        <w:t xml:space="preserve"> </w:t>
      </w:r>
      <w:r w:rsidRPr="00874BBC">
        <w:rPr>
          <w:rFonts w:ascii="Arial" w:hAnsi="Arial" w:cs="Arial"/>
          <w:szCs w:val="28"/>
        </w:rPr>
        <w:t>области</w:t>
      </w:r>
    </w:p>
    <w:p w:rsidR="00022C0D" w:rsidRPr="00874BBC" w:rsidRDefault="00022C0D" w:rsidP="00022C0D">
      <w:pPr>
        <w:ind w:firstLine="567"/>
        <w:jc w:val="right"/>
        <w:rPr>
          <w:rFonts w:ascii="Arial" w:hAnsi="Arial" w:cs="Arial"/>
          <w:b/>
          <w:szCs w:val="28"/>
        </w:rPr>
      </w:pPr>
      <w:r w:rsidRPr="00874BBC">
        <w:rPr>
          <w:rFonts w:ascii="Arial" w:hAnsi="Arial" w:cs="Arial"/>
          <w:szCs w:val="28"/>
        </w:rPr>
        <w:t>А.В.Водопьянов</w:t>
      </w:r>
    </w:p>
    <w:sectPr w:rsidR="00022C0D" w:rsidRPr="00874BBC" w:rsidSect="00332D65">
      <w:footerReference w:type="default" r:id="rId9"/>
      <w:pgSz w:w="11906" w:h="16838"/>
      <w:pgMar w:top="1134" w:right="851" w:bottom="1134" w:left="1418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7EA4" w:rsidRDefault="00D17EA4" w:rsidP="00113D85">
      <w:r>
        <w:separator/>
      </w:r>
    </w:p>
  </w:endnote>
  <w:endnote w:type="continuationSeparator" w:id="0">
    <w:p w:rsidR="00D17EA4" w:rsidRDefault="00D17EA4" w:rsidP="00113D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85861"/>
      <w:docPartObj>
        <w:docPartGallery w:val="Page Numbers (Bottom of Page)"/>
        <w:docPartUnique/>
      </w:docPartObj>
    </w:sdtPr>
    <w:sdtContent>
      <w:p w:rsidR="00332D65" w:rsidRDefault="00162DD0">
        <w:pPr>
          <w:pStyle w:val="a9"/>
          <w:jc w:val="right"/>
        </w:pPr>
        <w:fldSimple w:instr=" PAGE   \* MERGEFORMAT ">
          <w:r w:rsidR="00022C0D">
            <w:rPr>
              <w:noProof/>
            </w:rPr>
            <w:t>2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7EA4" w:rsidRDefault="00D17EA4" w:rsidP="00113D85">
      <w:r>
        <w:separator/>
      </w:r>
    </w:p>
  </w:footnote>
  <w:footnote w:type="continuationSeparator" w:id="0">
    <w:p w:rsidR="00D17EA4" w:rsidRDefault="00D17EA4" w:rsidP="00113D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6A033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A47832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547A4E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52A2A2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F7E1E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21ADD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B4660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FFE62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7F07D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556CA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6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80" w:hanging="2160"/>
      </w:pPr>
      <w:rPr>
        <w:rFonts w:cs="Times New Roman"/>
      </w:rPr>
    </w:lvl>
  </w:abstractNum>
  <w:abstractNum w:abstractNumId="12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3">
    <w:nsid w:val="06830E24"/>
    <w:multiLevelType w:val="hybridMultilevel"/>
    <w:tmpl w:val="42788AF2"/>
    <w:lvl w:ilvl="0" w:tplc="D6122210">
      <w:start w:val="2"/>
      <w:numFmt w:val="decimal"/>
      <w:lvlText w:val="%1."/>
      <w:lvlJc w:val="left"/>
      <w:pPr>
        <w:ind w:left="14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0B38259E"/>
    <w:multiLevelType w:val="hybridMultilevel"/>
    <w:tmpl w:val="D4F2D3C0"/>
    <w:lvl w:ilvl="0" w:tplc="3C6AFF8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12020A41"/>
    <w:multiLevelType w:val="hybridMultilevel"/>
    <w:tmpl w:val="15442D5E"/>
    <w:lvl w:ilvl="0" w:tplc="7634175A">
      <w:start w:val="4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1573041F"/>
    <w:multiLevelType w:val="hybridMultilevel"/>
    <w:tmpl w:val="79AEA3F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18D85BDF"/>
    <w:multiLevelType w:val="hybridMultilevel"/>
    <w:tmpl w:val="851613CC"/>
    <w:lvl w:ilvl="0" w:tplc="BD76DC86">
      <w:start w:val="2016"/>
      <w:numFmt w:val="decimal"/>
      <w:lvlText w:val="%1"/>
      <w:lvlJc w:val="left"/>
      <w:pPr>
        <w:ind w:left="21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18">
    <w:nsid w:val="1A990AF4"/>
    <w:multiLevelType w:val="hybridMultilevel"/>
    <w:tmpl w:val="F386EE1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16014F6"/>
    <w:multiLevelType w:val="hybridMultilevel"/>
    <w:tmpl w:val="AF0ABCDE"/>
    <w:lvl w:ilvl="0" w:tplc="4378C40C">
      <w:start w:val="2020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2AA23358"/>
    <w:multiLevelType w:val="hybridMultilevel"/>
    <w:tmpl w:val="F25A0FD2"/>
    <w:lvl w:ilvl="0" w:tplc="2D7A2FD2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1">
    <w:nsid w:val="2FF042D1"/>
    <w:multiLevelType w:val="hybridMultilevel"/>
    <w:tmpl w:val="53182B7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13F0BB3"/>
    <w:multiLevelType w:val="hybridMultilevel"/>
    <w:tmpl w:val="F6D275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2FD5018"/>
    <w:multiLevelType w:val="hybridMultilevel"/>
    <w:tmpl w:val="BA0614B0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4">
    <w:nsid w:val="3D3C6499"/>
    <w:multiLevelType w:val="hybridMultilevel"/>
    <w:tmpl w:val="174AC81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3F5C6389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6">
    <w:nsid w:val="40C21722"/>
    <w:multiLevelType w:val="hybridMultilevel"/>
    <w:tmpl w:val="B8A644EE"/>
    <w:lvl w:ilvl="0" w:tplc="A044B770">
      <w:start w:val="2020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6D05D6E"/>
    <w:multiLevelType w:val="hybridMultilevel"/>
    <w:tmpl w:val="20D6067A"/>
    <w:lvl w:ilvl="0" w:tplc="FD6A801C">
      <w:start w:val="3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8">
    <w:nsid w:val="4F832D06"/>
    <w:multiLevelType w:val="hybridMultilevel"/>
    <w:tmpl w:val="D4E6057C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9">
    <w:nsid w:val="54575A56"/>
    <w:multiLevelType w:val="hybridMultilevel"/>
    <w:tmpl w:val="1B4CB712"/>
    <w:lvl w:ilvl="0" w:tplc="BE1242AE">
      <w:start w:val="1"/>
      <w:numFmt w:val="decimal"/>
      <w:lvlText w:val="%1."/>
      <w:lvlJc w:val="left"/>
      <w:pPr>
        <w:ind w:left="900" w:hanging="54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291966"/>
    <w:multiLevelType w:val="hybridMultilevel"/>
    <w:tmpl w:val="CC94D168"/>
    <w:lvl w:ilvl="0" w:tplc="EF3678C6">
      <w:start w:val="1"/>
      <w:numFmt w:val="decimal"/>
      <w:lvlText w:val="%1."/>
      <w:lvlJc w:val="left"/>
      <w:pPr>
        <w:ind w:left="889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1">
    <w:nsid w:val="57F062D2"/>
    <w:multiLevelType w:val="hybridMultilevel"/>
    <w:tmpl w:val="0E542D4C"/>
    <w:lvl w:ilvl="0" w:tplc="71262DC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8BC5B71"/>
    <w:multiLevelType w:val="hybridMultilevel"/>
    <w:tmpl w:val="E3165826"/>
    <w:lvl w:ilvl="0" w:tplc="F1DE7710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3">
    <w:nsid w:val="62A76449"/>
    <w:multiLevelType w:val="hybridMultilevel"/>
    <w:tmpl w:val="B7D29C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574E1D"/>
    <w:multiLevelType w:val="hybridMultilevel"/>
    <w:tmpl w:val="C4CEA658"/>
    <w:lvl w:ilvl="0" w:tplc="0419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>
    <w:nsid w:val="72033D8E"/>
    <w:multiLevelType w:val="hybridMultilevel"/>
    <w:tmpl w:val="8ACC28FE"/>
    <w:lvl w:ilvl="0" w:tplc="BDBC5B8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5A17180"/>
    <w:multiLevelType w:val="hybridMultilevel"/>
    <w:tmpl w:val="5B949D62"/>
    <w:lvl w:ilvl="0" w:tplc="6D3AEA2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BD44EBF"/>
    <w:multiLevelType w:val="hybridMultilevel"/>
    <w:tmpl w:val="5AA2862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E2C3CBD"/>
    <w:multiLevelType w:val="hybridMultilevel"/>
    <w:tmpl w:val="982678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EEC0881"/>
    <w:multiLevelType w:val="hybridMultilevel"/>
    <w:tmpl w:val="D6FCFAB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36"/>
  </w:num>
  <w:num w:numId="2">
    <w:abstractNumId w:val="15"/>
  </w:num>
  <w:num w:numId="3">
    <w:abstractNumId w:val="27"/>
  </w:num>
  <w:num w:numId="4">
    <w:abstractNumId w:val="13"/>
  </w:num>
  <w:num w:numId="5">
    <w:abstractNumId w:val="31"/>
  </w:num>
  <w:num w:numId="6">
    <w:abstractNumId w:val="17"/>
  </w:num>
  <w:num w:numId="7">
    <w:abstractNumId w:val="35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4"/>
  </w:num>
  <w:num w:numId="11">
    <w:abstractNumId w:val="22"/>
  </w:num>
  <w:num w:numId="12">
    <w:abstractNumId w:val="38"/>
  </w:num>
  <w:num w:numId="13">
    <w:abstractNumId w:val="26"/>
  </w:num>
  <w:num w:numId="14">
    <w:abstractNumId w:val="20"/>
  </w:num>
  <w:num w:numId="15">
    <w:abstractNumId w:val="19"/>
  </w:num>
  <w:num w:numId="16">
    <w:abstractNumId w:val="32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21"/>
  </w:num>
  <w:num w:numId="28">
    <w:abstractNumId w:val="18"/>
  </w:num>
  <w:num w:numId="29">
    <w:abstractNumId w:val="16"/>
  </w:num>
  <w:num w:numId="30">
    <w:abstractNumId w:val="37"/>
  </w:num>
  <w:num w:numId="31">
    <w:abstractNumId w:val="28"/>
  </w:num>
  <w:num w:numId="32">
    <w:abstractNumId w:val="23"/>
  </w:num>
  <w:num w:numId="33">
    <w:abstractNumId w:val="30"/>
  </w:num>
  <w:num w:numId="34">
    <w:abstractNumId w:val="39"/>
  </w:num>
  <w:num w:numId="35">
    <w:abstractNumId w:val="34"/>
  </w:num>
  <w:num w:numId="36">
    <w:abstractNumId w:val="33"/>
  </w:num>
  <w:num w:numId="37">
    <w:abstractNumId w:val="24"/>
  </w:num>
  <w:num w:numId="38">
    <w:abstractNumId w:val="10"/>
  </w:num>
  <w:num w:numId="39">
    <w:abstractNumId w:val="11"/>
  </w:num>
  <w:num w:numId="40">
    <w:abstractNumId w:val="25"/>
  </w:num>
  <w:num w:numId="41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3A3DAE"/>
    <w:rsid w:val="00006045"/>
    <w:rsid w:val="00006459"/>
    <w:rsid w:val="00006479"/>
    <w:rsid w:val="00006B43"/>
    <w:rsid w:val="000101CD"/>
    <w:rsid w:val="000146CF"/>
    <w:rsid w:val="0001496B"/>
    <w:rsid w:val="000229ED"/>
    <w:rsid w:val="00022C0D"/>
    <w:rsid w:val="00027131"/>
    <w:rsid w:val="00035A82"/>
    <w:rsid w:val="00043EED"/>
    <w:rsid w:val="000470B5"/>
    <w:rsid w:val="0006100B"/>
    <w:rsid w:val="0006624B"/>
    <w:rsid w:val="00074801"/>
    <w:rsid w:val="00080E85"/>
    <w:rsid w:val="00096965"/>
    <w:rsid w:val="000A53A6"/>
    <w:rsid w:val="000B00D6"/>
    <w:rsid w:val="000B0394"/>
    <w:rsid w:val="000B2173"/>
    <w:rsid w:val="000B36D7"/>
    <w:rsid w:val="000D182C"/>
    <w:rsid w:val="000D328C"/>
    <w:rsid w:val="000D661A"/>
    <w:rsid w:val="000E6603"/>
    <w:rsid w:val="000F24EA"/>
    <w:rsid w:val="000F47B9"/>
    <w:rsid w:val="000F5E84"/>
    <w:rsid w:val="000F5FD8"/>
    <w:rsid w:val="000F6F90"/>
    <w:rsid w:val="001042F2"/>
    <w:rsid w:val="001126C2"/>
    <w:rsid w:val="00113D85"/>
    <w:rsid w:val="00113D9F"/>
    <w:rsid w:val="0011506A"/>
    <w:rsid w:val="001172AF"/>
    <w:rsid w:val="001177B2"/>
    <w:rsid w:val="00120541"/>
    <w:rsid w:val="00126DD5"/>
    <w:rsid w:val="001358B3"/>
    <w:rsid w:val="00135AC2"/>
    <w:rsid w:val="00141B5B"/>
    <w:rsid w:val="00141EDF"/>
    <w:rsid w:val="001437D6"/>
    <w:rsid w:val="00144955"/>
    <w:rsid w:val="0014739F"/>
    <w:rsid w:val="001511B3"/>
    <w:rsid w:val="00151B70"/>
    <w:rsid w:val="00154FBF"/>
    <w:rsid w:val="00162DD0"/>
    <w:rsid w:val="0016640B"/>
    <w:rsid w:val="00171E0E"/>
    <w:rsid w:val="00172B11"/>
    <w:rsid w:val="00173DFA"/>
    <w:rsid w:val="00174170"/>
    <w:rsid w:val="00174393"/>
    <w:rsid w:val="001779C0"/>
    <w:rsid w:val="00180450"/>
    <w:rsid w:val="00181CE9"/>
    <w:rsid w:val="00197202"/>
    <w:rsid w:val="001A339E"/>
    <w:rsid w:val="001B63A2"/>
    <w:rsid w:val="001B702A"/>
    <w:rsid w:val="001C35C6"/>
    <w:rsid w:val="001C4766"/>
    <w:rsid w:val="001C49C6"/>
    <w:rsid w:val="001C62A8"/>
    <w:rsid w:val="001C7410"/>
    <w:rsid w:val="001C7994"/>
    <w:rsid w:val="001D0E6E"/>
    <w:rsid w:val="001D689E"/>
    <w:rsid w:val="001E2D72"/>
    <w:rsid w:val="001E3764"/>
    <w:rsid w:val="001E3AD8"/>
    <w:rsid w:val="001F0909"/>
    <w:rsid w:val="001F3DF9"/>
    <w:rsid w:val="001F60FA"/>
    <w:rsid w:val="00201EC7"/>
    <w:rsid w:val="002119A5"/>
    <w:rsid w:val="00212B96"/>
    <w:rsid w:val="00234CB3"/>
    <w:rsid w:val="00240C68"/>
    <w:rsid w:val="00242698"/>
    <w:rsid w:val="0024295B"/>
    <w:rsid w:val="00253638"/>
    <w:rsid w:val="0025517F"/>
    <w:rsid w:val="00256E49"/>
    <w:rsid w:val="0025754D"/>
    <w:rsid w:val="00263E99"/>
    <w:rsid w:val="002651BA"/>
    <w:rsid w:val="002730D5"/>
    <w:rsid w:val="00275D00"/>
    <w:rsid w:val="0027618C"/>
    <w:rsid w:val="002830CD"/>
    <w:rsid w:val="00285605"/>
    <w:rsid w:val="00286481"/>
    <w:rsid w:val="00293A50"/>
    <w:rsid w:val="00296C1A"/>
    <w:rsid w:val="002A0E9D"/>
    <w:rsid w:val="002A1D9D"/>
    <w:rsid w:val="002A2336"/>
    <w:rsid w:val="002A2948"/>
    <w:rsid w:val="002A45F2"/>
    <w:rsid w:val="002A7A4F"/>
    <w:rsid w:val="002B45B7"/>
    <w:rsid w:val="002B5049"/>
    <w:rsid w:val="002B548B"/>
    <w:rsid w:val="002B777B"/>
    <w:rsid w:val="002C0AA3"/>
    <w:rsid w:val="002C7810"/>
    <w:rsid w:val="002D1A25"/>
    <w:rsid w:val="002D6288"/>
    <w:rsid w:val="002E336F"/>
    <w:rsid w:val="002E6167"/>
    <w:rsid w:val="002F4772"/>
    <w:rsid w:val="00302A04"/>
    <w:rsid w:val="003056EF"/>
    <w:rsid w:val="00305A85"/>
    <w:rsid w:val="00317DE5"/>
    <w:rsid w:val="00321E50"/>
    <w:rsid w:val="00322813"/>
    <w:rsid w:val="00326BFC"/>
    <w:rsid w:val="003279A3"/>
    <w:rsid w:val="00332D65"/>
    <w:rsid w:val="00332ED9"/>
    <w:rsid w:val="00340A6E"/>
    <w:rsid w:val="00340B8D"/>
    <w:rsid w:val="003411A9"/>
    <w:rsid w:val="00344974"/>
    <w:rsid w:val="003461B0"/>
    <w:rsid w:val="00347BF6"/>
    <w:rsid w:val="003501DB"/>
    <w:rsid w:val="003560F7"/>
    <w:rsid w:val="003568DC"/>
    <w:rsid w:val="00360265"/>
    <w:rsid w:val="00360E74"/>
    <w:rsid w:val="00364698"/>
    <w:rsid w:val="00364B70"/>
    <w:rsid w:val="0037419A"/>
    <w:rsid w:val="0037424D"/>
    <w:rsid w:val="00375C82"/>
    <w:rsid w:val="00381101"/>
    <w:rsid w:val="0038272A"/>
    <w:rsid w:val="00383B6A"/>
    <w:rsid w:val="00383E65"/>
    <w:rsid w:val="003929EF"/>
    <w:rsid w:val="00392DC7"/>
    <w:rsid w:val="003945DF"/>
    <w:rsid w:val="00397372"/>
    <w:rsid w:val="003A15B6"/>
    <w:rsid w:val="003A3DAE"/>
    <w:rsid w:val="003B3113"/>
    <w:rsid w:val="003B4441"/>
    <w:rsid w:val="003C3E3A"/>
    <w:rsid w:val="003C43DE"/>
    <w:rsid w:val="003C5B28"/>
    <w:rsid w:val="003D1F55"/>
    <w:rsid w:val="003D3E8B"/>
    <w:rsid w:val="003D6B77"/>
    <w:rsid w:val="003E3E85"/>
    <w:rsid w:val="003F051E"/>
    <w:rsid w:val="003F09AA"/>
    <w:rsid w:val="003F146E"/>
    <w:rsid w:val="003F3390"/>
    <w:rsid w:val="003F417B"/>
    <w:rsid w:val="003F7C07"/>
    <w:rsid w:val="00402A5C"/>
    <w:rsid w:val="00403BD4"/>
    <w:rsid w:val="004113A7"/>
    <w:rsid w:val="0041398E"/>
    <w:rsid w:val="0041737C"/>
    <w:rsid w:val="00425ADC"/>
    <w:rsid w:val="00430EFC"/>
    <w:rsid w:val="004310D4"/>
    <w:rsid w:val="00433B5F"/>
    <w:rsid w:val="00440908"/>
    <w:rsid w:val="00443045"/>
    <w:rsid w:val="00445B6D"/>
    <w:rsid w:val="0045004E"/>
    <w:rsid w:val="00450B67"/>
    <w:rsid w:val="0046293F"/>
    <w:rsid w:val="00463464"/>
    <w:rsid w:val="00465214"/>
    <w:rsid w:val="00471681"/>
    <w:rsid w:val="00473CF0"/>
    <w:rsid w:val="00474E7F"/>
    <w:rsid w:val="00486582"/>
    <w:rsid w:val="00492025"/>
    <w:rsid w:val="00496A99"/>
    <w:rsid w:val="004A3DDB"/>
    <w:rsid w:val="004A5F06"/>
    <w:rsid w:val="004A779A"/>
    <w:rsid w:val="004B3410"/>
    <w:rsid w:val="004B42D0"/>
    <w:rsid w:val="004C1689"/>
    <w:rsid w:val="004C443F"/>
    <w:rsid w:val="004C541B"/>
    <w:rsid w:val="004C753E"/>
    <w:rsid w:val="004D27BA"/>
    <w:rsid w:val="004D7CE7"/>
    <w:rsid w:val="004E39D1"/>
    <w:rsid w:val="004E56F6"/>
    <w:rsid w:val="004E687C"/>
    <w:rsid w:val="004F14D5"/>
    <w:rsid w:val="004F6310"/>
    <w:rsid w:val="004F6B9A"/>
    <w:rsid w:val="0050188D"/>
    <w:rsid w:val="0050318A"/>
    <w:rsid w:val="005049D3"/>
    <w:rsid w:val="00506FE2"/>
    <w:rsid w:val="0051057F"/>
    <w:rsid w:val="00513064"/>
    <w:rsid w:val="00517041"/>
    <w:rsid w:val="00517C1D"/>
    <w:rsid w:val="00522BD6"/>
    <w:rsid w:val="005335CF"/>
    <w:rsid w:val="0054676C"/>
    <w:rsid w:val="0056461E"/>
    <w:rsid w:val="005652AE"/>
    <w:rsid w:val="0056539B"/>
    <w:rsid w:val="005668DC"/>
    <w:rsid w:val="00570D06"/>
    <w:rsid w:val="00572619"/>
    <w:rsid w:val="005748A6"/>
    <w:rsid w:val="00581ADB"/>
    <w:rsid w:val="00584DB9"/>
    <w:rsid w:val="00585CF0"/>
    <w:rsid w:val="005B303C"/>
    <w:rsid w:val="005B4096"/>
    <w:rsid w:val="005B4525"/>
    <w:rsid w:val="005C57DC"/>
    <w:rsid w:val="005D5A94"/>
    <w:rsid w:val="005D76F8"/>
    <w:rsid w:val="005E431F"/>
    <w:rsid w:val="005E4635"/>
    <w:rsid w:val="005F0EA3"/>
    <w:rsid w:val="005F217D"/>
    <w:rsid w:val="005F6D63"/>
    <w:rsid w:val="00615BCD"/>
    <w:rsid w:val="00617548"/>
    <w:rsid w:val="00620728"/>
    <w:rsid w:val="00622B32"/>
    <w:rsid w:val="0063596C"/>
    <w:rsid w:val="00635E6F"/>
    <w:rsid w:val="00636EA0"/>
    <w:rsid w:val="00641BF8"/>
    <w:rsid w:val="006437A1"/>
    <w:rsid w:val="00651C71"/>
    <w:rsid w:val="00657035"/>
    <w:rsid w:val="00663B45"/>
    <w:rsid w:val="006710FD"/>
    <w:rsid w:val="00671FAD"/>
    <w:rsid w:val="006779D2"/>
    <w:rsid w:val="0068350F"/>
    <w:rsid w:val="00683CA2"/>
    <w:rsid w:val="00690C74"/>
    <w:rsid w:val="00692B2A"/>
    <w:rsid w:val="00694FDB"/>
    <w:rsid w:val="00695268"/>
    <w:rsid w:val="006966E4"/>
    <w:rsid w:val="00697F6A"/>
    <w:rsid w:val="006A343B"/>
    <w:rsid w:val="006A35E5"/>
    <w:rsid w:val="006A520F"/>
    <w:rsid w:val="006B1D83"/>
    <w:rsid w:val="006B3D8A"/>
    <w:rsid w:val="006B4B67"/>
    <w:rsid w:val="006B601F"/>
    <w:rsid w:val="006B75F7"/>
    <w:rsid w:val="006C1C1C"/>
    <w:rsid w:val="006C297C"/>
    <w:rsid w:val="006E0CE9"/>
    <w:rsid w:val="006E1DDE"/>
    <w:rsid w:val="006E693C"/>
    <w:rsid w:val="006E7C61"/>
    <w:rsid w:val="006F1F8B"/>
    <w:rsid w:val="006F3DA4"/>
    <w:rsid w:val="006F3FA3"/>
    <w:rsid w:val="006F6EF6"/>
    <w:rsid w:val="00702B37"/>
    <w:rsid w:val="00702FFB"/>
    <w:rsid w:val="007053C1"/>
    <w:rsid w:val="0070627F"/>
    <w:rsid w:val="00711CF4"/>
    <w:rsid w:val="007127F6"/>
    <w:rsid w:val="007165B9"/>
    <w:rsid w:val="007214AF"/>
    <w:rsid w:val="007312C3"/>
    <w:rsid w:val="00731694"/>
    <w:rsid w:val="00734630"/>
    <w:rsid w:val="0073637A"/>
    <w:rsid w:val="00740B94"/>
    <w:rsid w:val="007428AC"/>
    <w:rsid w:val="0074535C"/>
    <w:rsid w:val="007502F4"/>
    <w:rsid w:val="00751A38"/>
    <w:rsid w:val="00751CBD"/>
    <w:rsid w:val="00752F2B"/>
    <w:rsid w:val="00757599"/>
    <w:rsid w:val="007578A6"/>
    <w:rsid w:val="00764D24"/>
    <w:rsid w:val="00770A16"/>
    <w:rsid w:val="007746BF"/>
    <w:rsid w:val="0077689F"/>
    <w:rsid w:val="00786445"/>
    <w:rsid w:val="0078744E"/>
    <w:rsid w:val="0079040C"/>
    <w:rsid w:val="007933BD"/>
    <w:rsid w:val="0079434A"/>
    <w:rsid w:val="007A1EBE"/>
    <w:rsid w:val="007B3D37"/>
    <w:rsid w:val="007B4DC3"/>
    <w:rsid w:val="007B7304"/>
    <w:rsid w:val="007C1CD7"/>
    <w:rsid w:val="007C788A"/>
    <w:rsid w:val="007C7C6C"/>
    <w:rsid w:val="007D0F60"/>
    <w:rsid w:val="007F3506"/>
    <w:rsid w:val="0080057F"/>
    <w:rsid w:val="00800BC6"/>
    <w:rsid w:val="00802C87"/>
    <w:rsid w:val="00804201"/>
    <w:rsid w:val="008059E7"/>
    <w:rsid w:val="00805D0E"/>
    <w:rsid w:val="00806218"/>
    <w:rsid w:val="00814361"/>
    <w:rsid w:val="00821533"/>
    <w:rsid w:val="00823C31"/>
    <w:rsid w:val="00830DD5"/>
    <w:rsid w:val="00830E96"/>
    <w:rsid w:val="00832B7D"/>
    <w:rsid w:val="008330C8"/>
    <w:rsid w:val="00834BF5"/>
    <w:rsid w:val="00845E3B"/>
    <w:rsid w:val="00846C80"/>
    <w:rsid w:val="008515E1"/>
    <w:rsid w:val="008649ED"/>
    <w:rsid w:val="00867CB1"/>
    <w:rsid w:val="00870B28"/>
    <w:rsid w:val="0088286E"/>
    <w:rsid w:val="0088718F"/>
    <w:rsid w:val="008940D3"/>
    <w:rsid w:val="00894CB7"/>
    <w:rsid w:val="008952F4"/>
    <w:rsid w:val="00895915"/>
    <w:rsid w:val="008A0D20"/>
    <w:rsid w:val="008A257D"/>
    <w:rsid w:val="008A5185"/>
    <w:rsid w:val="008B26CF"/>
    <w:rsid w:val="008B5743"/>
    <w:rsid w:val="008B69EC"/>
    <w:rsid w:val="008C689C"/>
    <w:rsid w:val="008D330D"/>
    <w:rsid w:val="008D5AEC"/>
    <w:rsid w:val="008E04AD"/>
    <w:rsid w:val="008E2224"/>
    <w:rsid w:val="008E256F"/>
    <w:rsid w:val="008E3FF1"/>
    <w:rsid w:val="008E7A03"/>
    <w:rsid w:val="008F26DF"/>
    <w:rsid w:val="00907469"/>
    <w:rsid w:val="009074EA"/>
    <w:rsid w:val="00907AD6"/>
    <w:rsid w:val="00910F17"/>
    <w:rsid w:val="00912287"/>
    <w:rsid w:val="00913D95"/>
    <w:rsid w:val="00917ED9"/>
    <w:rsid w:val="00920A46"/>
    <w:rsid w:val="009266C1"/>
    <w:rsid w:val="00926C71"/>
    <w:rsid w:val="009301FA"/>
    <w:rsid w:val="00942362"/>
    <w:rsid w:val="009443F1"/>
    <w:rsid w:val="00945EB8"/>
    <w:rsid w:val="009461AC"/>
    <w:rsid w:val="00946582"/>
    <w:rsid w:val="00946F6C"/>
    <w:rsid w:val="00950C67"/>
    <w:rsid w:val="009511E3"/>
    <w:rsid w:val="00953A56"/>
    <w:rsid w:val="00956092"/>
    <w:rsid w:val="00956731"/>
    <w:rsid w:val="009610ED"/>
    <w:rsid w:val="00963CC1"/>
    <w:rsid w:val="00963E7B"/>
    <w:rsid w:val="00967047"/>
    <w:rsid w:val="00970358"/>
    <w:rsid w:val="00970C7A"/>
    <w:rsid w:val="009728FE"/>
    <w:rsid w:val="00982723"/>
    <w:rsid w:val="0098298B"/>
    <w:rsid w:val="00984644"/>
    <w:rsid w:val="00991B06"/>
    <w:rsid w:val="009A3515"/>
    <w:rsid w:val="009A3E09"/>
    <w:rsid w:val="009B3ED8"/>
    <w:rsid w:val="009C3EDF"/>
    <w:rsid w:val="009D0730"/>
    <w:rsid w:val="009D45CC"/>
    <w:rsid w:val="009D6281"/>
    <w:rsid w:val="009E1B91"/>
    <w:rsid w:val="009E1CD9"/>
    <w:rsid w:val="009E429C"/>
    <w:rsid w:val="009E557B"/>
    <w:rsid w:val="009F09B6"/>
    <w:rsid w:val="009F1E20"/>
    <w:rsid w:val="009F471C"/>
    <w:rsid w:val="009F5A45"/>
    <w:rsid w:val="009F7FEB"/>
    <w:rsid w:val="00A03D1D"/>
    <w:rsid w:val="00A071A9"/>
    <w:rsid w:val="00A140EE"/>
    <w:rsid w:val="00A163E3"/>
    <w:rsid w:val="00A30DA8"/>
    <w:rsid w:val="00A42CE4"/>
    <w:rsid w:val="00A42D40"/>
    <w:rsid w:val="00A44173"/>
    <w:rsid w:val="00A45520"/>
    <w:rsid w:val="00A51556"/>
    <w:rsid w:val="00A52C1B"/>
    <w:rsid w:val="00A54948"/>
    <w:rsid w:val="00A5721E"/>
    <w:rsid w:val="00A616B4"/>
    <w:rsid w:val="00A61AFA"/>
    <w:rsid w:val="00A66190"/>
    <w:rsid w:val="00A668A6"/>
    <w:rsid w:val="00A758BF"/>
    <w:rsid w:val="00A764CF"/>
    <w:rsid w:val="00A83C45"/>
    <w:rsid w:val="00A8501E"/>
    <w:rsid w:val="00A85B83"/>
    <w:rsid w:val="00A91B9C"/>
    <w:rsid w:val="00A929FF"/>
    <w:rsid w:val="00A93BF1"/>
    <w:rsid w:val="00A93CB2"/>
    <w:rsid w:val="00A9459D"/>
    <w:rsid w:val="00A957F3"/>
    <w:rsid w:val="00A95D6B"/>
    <w:rsid w:val="00AA58AD"/>
    <w:rsid w:val="00AA5BAF"/>
    <w:rsid w:val="00AB4A2D"/>
    <w:rsid w:val="00AC1A66"/>
    <w:rsid w:val="00AC383B"/>
    <w:rsid w:val="00AC4E3D"/>
    <w:rsid w:val="00AD0897"/>
    <w:rsid w:val="00AD3408"/>
    <w:rsid w:val="00AD4730"/>
    <w:rsid w:val="00AE5929"/>
    <w:rsid w:val="00B010D1"/>
    <w:rsid w:val="00B0611F"/>
    <w:rsid w:val="00B253B4"/>
    <w:rsid w:val="00B25792"/>
    <w:rsid w:val="00B31086"/>
    <w:rsid w:val="00B31B6A"/>
    <w:rsid w:val="00B4074F"/>
    <w:rsid w:val="00B408C3"/>
    <w:rsid w:val="00B43018"/>
    <w:rsid w:val="00B461E3"/>
    <w:rsid w:val="00B50FB8"/>
    <w:rsid w:val="00B51286"/>
    <w:rsid w:val="00B5153B"/>
    <w:rsid w:val="00B53E1C"/>
    <w:rsid w:val="00B54146"/>
    <w:rsid w:val="00B565D2"/>
    <w:rsid w:val="00B60197"/>
    <w:rsid w:val="00B61D3D"/>
    <w:rsid w:val="00B6280F"/>
    <w:rsid w:val="00B62D5C"/>
    <w:rsid w:val="00B6379E"/>
    <w:rsid w:val="00B6410E"/>
    <w:rsid w:val="00B67B6B"/>
    <w:rsid w:val="00B80B3B"/>
    <w:rsid w:val="00B8597A"/>
    <w:rsid w:val="00B86465"/>
    <w:rsid w:val="00B87D5E"/>
    <w:rsid w:val="00B93548"/>
    <w:rsid w:val="00BA6B2A"/>
    <w:rsid w:val="00BB1641"/>
    <w:rsid w:val="00BB2561"/>
    <w:rsid w:val="00BB5BC4"/>
    <w:rsid w:val="00BC0727"/>
    <w:rsid w:val="00BC52F5"/>
    <w:rsid w:val="00BC6DBE"/>
    <w:rsid w:val="00BD1F50"/>
    <w:rsid w:val="00BD4994"/>
    <w:rsid w:val="00BD5F4F"/>
    <w:rsid w:val="00BE1032"/>
    <w:rsid w:val="00BE208D"/>
    <w:rsid w:val="00BE403A"/>
    <w:rsid w:val="00BE4468"/>
    <w:rsid w:val="00BE4A9E"/>
    <w:rsid w:val="00C07CBD"/>
    <w:rsid w:val="00C14161"/>
    <w:rsid w:val="00C16274"/>
    <w:rsid w:val="00C165F4"/>
    <w:rsid w:val="00C174E9"/>
    <w:rsid w:val="00C204B7"/>
    <w:rsid w:val="00C20A91"/>
    <w:rsid w:val="00C21C87"/>
    <w:rsid w:val="00C21C93"/>
    <w:rsid w:val="00C26619"/>
    <w:rsid w:val="00C26AF9"/>
    <w:rsid w:val="00C3164B"/>
    <w:rsid w:val="00C3193A"/>
    <w:rsid w:val="00C34EBD"/>
    <w:rsid w:val="00C35794"/>
    <w:rsid w:val="00C43349"/>
    <w:rsid w:val="00C43DCA"/>
    <w:rsid w:val="00C440C3"/>
    <w:rsid w:val="00C44F4A"/>
    <w:rsid w:val="00C50A87"/>
    <w:rsid w:val="00C52E93"/>
    <w:rsid w:val="00C5439B"/>
    <w:rsid w:val="00C57780"/>
    <w:rsid w:val="00C61A35"/>
    <w:rsid w:val="00C62E72"/>
    <w:rsid w:val="00C65EAE"/>
    <w:rsid w:val="00C70648"/>
    <w:rsid w:val="00C74A57"/>
    <w:rsid w:val="00C759C8"/>
    <w:rsid w:val="00C843DB"/>
    <w:rsid w:val="00C86229"/>
    <w:rsid w:val="00C86492"/>
    <w:rsid w:val="00C86F8C"/>
    <w:rsid w:val="00C94B45"/>
    <w:rsid w:val="00CA14CA"/>
    <w:rsid w:val="00CA32CC"/>
    <w:rsid w:val="00CA4251"/>
    <w:rsid w:val="00CB0BBC"/>
    <w:rsid w:val="00CB1B26"/>
    <w:rsid w:val="00CB2C82"/>
    <w:rsid w:val="00CB3607"/>
    <w:rsid w:val="00CC022A"/>
    <w:rsid w:val="00CC1205"/>
    <w:rsid w:val="00CC2CC6"/>
    <w:rsid w:val="00CD5B6A"/>
    <w:rsid w:val="00CD5BA4"/>
    <w:rsid w:val="00CE379A"/>
    <w:rsid w:val="00CE426A"/>
    <w:rsid w:val="00CF2AB7"/>
    <w:rsid w:val="00CF785A"/>
    <w:rsid w:val="00D01882"/>
    <w:rsid w:val="00D0627D"/>
    <w:rsid w:val="00D1012D"/>
    <w:rsid w:val="00D122B2"/>
    <w:rsid w:val="00D12837"/>
    <w:rsid w:val="00D17E9C"/>
    <w:rsid w:val="00D17EA4"/>
    <w:rsid w:val="00D23B61"/>
    <w:rsid w:val="00D43883"/>
    <w:rsid w:val="00D5094B"/>
    <w:rsid w:val="00D5134C"/>
    <w:rsid w:val="00D522E7"/>
    <w:rsid w:val="00D54BB8"/>
    <w:rsid w:val="00D64042"/>
    <w:rsid w:val="00D66E62"/>
    <w:rsid w:val="00D67418"/>
    <w:rsid w:val="00D70978"/>
    <w:rsid w:val="00D74AE1"/>
    <w:rsid w:val="00D82507"/>
    <w:rsid w:val="00D85C0A"/>
    <w:rsid w:val="00D86197"/>
    <w:rsid w:val="00D94FB2"/>
    <w:rsid w:val="00DA02CF"/>
    <w:rsid w:val="00DA44A3"/>
    <w:rsid w:val="00DA5126"/>
    <w:rsid w:val="00DA7C7F"/>
    <w:rsid w:val="00DB004E"/>
    <w:rsid w:val="00DB111F"/>
    <w:rsid w:val="00DB13B9"/>
    <w:rsid w:val="00DB6A86"/>
    <w:rsid w:val="00DC3DAF"/>
    <w:rsid w:val="00DC47E6"/>
    <w:rsid w:val="00DC5F24"/>
    <w:rsid w:val="00DD1845"/>
    <w:rsid w:val="00DD713E"/>
    <w:rsid w:val="00DE2CA9"/>
    <w:rsid w:val="00DE312F"/>
    <w:rsid w:val="00E034D3"/>
    <w:rsid w:val="00E04719"/>
    <w:rsid w:val="00E1531B"/>
    <w:rsid w:val="00E2007F"/>
    <w:rsid w:val="00E22FE5"/>
    <w:rsid w:val="00E315A5"/>
    <w:rsid w:val="00E3221D"/>
    <w:rsid w:val="00E3601C"/>
    <w:rsid w:val="00E41509"/>
    <w:rsid w:val="00E42D87"/>
    <w:rsid w:val="00E44970"/>
    <w:rsid w:val="00E471D2"/>
    <w:rsid w:val="00E47606"/>
    <w:rsid w:val="00E561EB"/>
    <w:rsid w:val="00E70FD4"/>
    <w:rsid w:val="00E71F17"/>
    <w:rsid w:val="00E87A43"/>
    <w:rsid w:val="00E90D44"/>
    <w:rsid w:val="00E936DE"/>
    <w:rsid w:val="00E94F52"/>
    <w:rsid w:val="00E969D2"/>
    <w:rsid w:val="00EA0543"/>
    <w:rsid w:val="00EA0B73"/>
    <w:rsid w:val="00EA25C3"/>
    <w:rsid w:val="00EA5C94"/>
    <w:rsid w:val="00EB0448"/>
    <w:rsid w:val="00EB1C12"/>
    <w:rsid w:val="00EB58F2"/>
    <w:rsid w:val="00EC038B"/>
    <w:rsid w:val="00EC1B50"/>
    <w:rsid w:val="00EC3071"/>
    <w:rsid w:val="00EC326A"/>
    <w:rsid w:val="00EC338D"/>
    <w:rsid w:val="00EC3B33"/>
    <w:rsid w:val="00EC597E"/>
    <w:rsid w:val="00EC79AA"/>
    <w:rsid w:val="00ED33D2"/>
    <w:rsid w:val="00ED3D5A"/>
    <w:rsid w:val="00ED55C8"/>
    <w:rsid w:val="00ED5DB5"/>
    <w:rsid w:val="00ED7B87"/>
    <w:rsid w:val="00EE15D4"/>
    <w:rsid w:val="00EE2109"/>
    <w:rsid w:val="00EE4AA9"/>
    <w:rsid w:val="00EE691A"/>
    <w:rsid w:val="00EF29B9"/>
    <w:rsid w:val="00EF3BB9"/>
    <w:rsid w:val="00EF54BC"/>
    <w:rsid w:val="00F00733"/>
    <w:rsid w:val="00F008D6"/>
    <w:rsid w:val="00F01A64"/>
    <w:rsid w:val="00F0620A"/>
    <w:rsid w:val="00F06CD8"/>
    <w:rsid w:val="00F0722F"/>
    <w:rsid w:val="00F13BAC"/>
    <w:rsid w:val="00F14B84"/>
    <w:rsid w:val="00F15183"/>
    <w:rsid w:val="00F16109"/>
    <w:rsid w:val="00F17449"/>
    <w:rsid w:val="00F20C31"/>
    <w:rsid w:val="00F23705"/>
    <w:rsid w:val="00F26028"/>
    <w:rsid w:val="00F26C37"/>
    <w:rsid w:val="00F27F70"/>
    <w:rsid w:val="00F350E3"/>
    <w:rsid w:val="00F5031E"/>
    <w:rsid w:val="00F515E2"/>
    <w:rsid w:val="00F57121"/>
    <w:rsid w:val="00F60568"/>
    <w:rsid w:val="00F64942"/>
    <w:rsid w:val="00F825EC"/>
    <w:rsid w:val="00F84121"/>
    <w:rsid w:val="00F847E2"/>
    <w:rsid w:val="00F8702C"/>
    <w:rsid w:val="00F8719C"/>
    <w:rsid w:val="00F934E8"/>
    <w:rsid w:val="00FA7B30"/>
    <w:rsid w:val="00FB426A"/>
    <w:rsid w:val="00FB45BB"/>
    <w:rsid w:val="00FB4797"/>
    <w:rsid w:val="00FC067C"/>
    <w:rsid w:val="00FC3386"/>
    <w:rsid w:val="00FC42BC"/>
    <w:rsid w:val="00FC6154"/>
    <w:rsid w:val="00FD0B9B"/>
    <w:rsid w:val="00FD101A"/>
    <w:rsid w:val="00FD2FE3"/>
    <w:rsid w:val="00FE0120"/>
    <w:rsid w:val="00FE2A9D"/>
    <w:rsid w:val="00FE42FF"/>
    <w:rsid w:val="00FE5277"/>
    <w:rsid w:val="00FF0235"/>
    <w:rsid w:val="00FF6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Variable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uiPriority w:val="9"/>
    <w:qFormat/>
    <w:rsid w:val="00113D85"/>
    <w:pPr>
      <w:keepNext/>
      <w:jc w:val="center"/>
      <w:outlineLvl w:val="0"/>
    </w:pPr>
    <w:rPr>
      <w:b/>
      <w:sz w:val="28"/>
      <w:szCs w:val="20"/>
    </w:rPr>
  </w:style>
  <w:style w:type="paragraph" w:styleId="2">
    <w:name w:val="heading 2"/>
    <w:aliases w:val="!Разделы документа"/>
    <w:basedOn w:val="a"/>
    <w:link w:val="20"/>
    <w:qFormat/>
    <w:rsid w:val="00332D65"/>
    <w:pPr>
      <w:ind w:firstLine="567"/>
      <w:jc w:val="center"/>
      <w:outlineLvl w:val="1"/>
    </w:pPr>
    <w:rPr>
      <w:rFonts w:ascii="Arial" w:hAnsi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332D65"/>
    <w:pPr>
      <w:ind w:firstLine="567"/>
      <w:jc w:val="both"/>
      <w:outlineLvl w:val="2"/>
    </w:pPr>
    <w:rPr>
      <w:rFonts w:ascii="Arial" w:hAnsi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next w:val="a"/>
    <w:link w:val="40"/>
    <w:qFormat/>
    <w:rsid w:val="00113D85"/>
    <w:pPr>
      <w:keepNext/>
      <w:jc w:val="center"/>
      <w:outlineLvl w:val="3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3A3DA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3A3DA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8E3FF1"/>
    <w:pPr>
      <w:spacing w:before="100" w:beforeAutospacing="1" w:after="100" w:afterAutospacing="1"/>
    </w:pPr>
  </w:style>
  <w:style w:type="character" w:styleId="a6">
    <w:name w:val="Hyperlink"/>
    <w:basedOn w:val="a0"/>
    <w:unhideWhenUsed/>
    <w:rsid w:val="008E3FF1"/>
    <w:rPr>
      <w:color w:val="0000FF"/>
      <w:u w:val="single"/>
    </w:rPr>
  </w:style>
  <w:style w:type="character" w:customStyle="1" w:styleId="10">
    <w:name w:val="Заголовок 1 Знак"/>
    <w:aliases w:val="!Части документа Знак"/>
    <w:basedOn w:val="a0"/>
    <w:link w:val="1"/>
    <w:uiPriority w:val="9"/>
    <w:rsid w:val="00113D8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113D8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113D8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13D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13D8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13D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!Название НПА"/>
    <w:basedOn w:val="a"/>
    <w:rsid w:val="002C7810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ConsPlusNormal">
    <w:name w:val="ConsPlusNormal"/>
    <w:link w:val="ConsPlusNormal0"/>
    <w:rsid w:val="002C78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2C7810"/>
    <w:rPr>
      <w:rFonts w:ascii="Arial" w:eastAsia="Calibri" w:hAnsi="Arial" w:cs="Times New Roman"/>
      <w:lang w:eastAsia="ru-RU"/>
    </w:rPr>
  </w:style>
  <w:style w:type="paragraph" w:styleId="ab">
    <w:name w:val="List Paragraph"/>
    <w:basedOn w:val="a"/>
    <w:qFormat/>
    <w:rsid w:val="002C781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Cell">
    <w:name w:val="ConsPlusCell"/>
    <w:link w:val="ConsPlusCell0"/>
    <w:uiPriority w:val="99"/>
    <w:rsid w:val="002C7810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rsid w:val="002C781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c">
    <w:name w:val="Table Grid"/>
    <w:basedOn w:val="a1"/>
    <w:uiPriority w:val="59"/>
    <w:rsid w:val="002C781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 Знак Знак Знак"/>
    <w:basedOn w:val="a"/>
    <w:rsid w:val="002C7810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styleId="ae">
    <w:name w:val="TOC Heading"/>
    <w:basedOn w:val="1"/>
    <w:next w:val="a"/>
    <w:uiPriority w:val="39"/>
    <w:semiHidden/>
    <w:unhideWhenUsed/>
    <w:qFormat/>
    <w:rsid w:val="00A758BF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eastAsia="en-US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332D65"/>
    <w:rPr>
      <w:rFonts w:ascii="Arial" w:eastAsia="Times New Roman" w:hAnsi="Arial" w:cs="Times New Roman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332D65"/>
    <w:rPr>
      <w:rFonts w:ascii="Arial" w:eastAsia="Times New Roman" w:hAnsi="Arial" w:cs="Times New Roman"/>
      <w:b/>
      <w:bCs/>
      <w:sz w:val="28"/>
      <w:szCs w:val="26"/>
      <w:lang w:eastAsia="ru-RU"/>
    </w:rPr>
  </w:style>
  <w:style w:type="paragraph" w:customStyle="1" w:styleId="ConsPlusTitle">
    <w:name w:val="ConsPlusTitle"/>
    <w:uiPriority w:val="99"/>
    <w:rsid w:val="00332D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">
    <w:name w:val="Знак Знак Знак Знак Знак Знак Знак Знак Знак1"/>
    <w:basedOn w:val="a"/>
    <w:rsid w:val="00332D65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Arial" w:hAnsi="Arial" w:cs="Arial"/>
      <w:b/>
      <w:bCs/>
      <w:i/>
      <w:iCs/>
      <w:sz w:val="28"/>
      <w:szCs w:val="28"/>
      <w:lang w:val="en-GB"/>
    </w:rPr>
  </w:style>
  <w:style w:type="paragraph" w:styleId="af">
    <w:name w:val="Document Map"/>
    <w:basedOn w:val="a"/>
    <w:link w:val="af0"/>
    <w:uiPriority w:val="99"/>
    <w:semiHidden/>
    <w:rsid w:val="00332D65"/>
    <w:pPr>
      <w:shd w:val="clear" w:color="auto" w:fill="000080"/>
      <w:ind w:firstLine="567"/>
      <w:jc w:val="both"/>
    </w:pPr>
    <w:rPr>
      <w:rFonts w:ascii="Tahoma" w:hAnsi="Tahoma"/>
      <w:sz w:val="16"/>
      <w:szCs w:val="16"/>
      <w:lang w:eastAsia="en-US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332D65"/>
    <w:rPr>
      <w:rFonts w:ascii="Tahoma" w:eastAsia="Times New Roman" w:hAnsi="Tahoma" w:cs="Times New Roman"/>
      <w:sz w:val="16"/>
      <w:szCs w:val="16"/>
      <w:shd w:val="clear" w:color="auto" w:fill="000080"/>
    </w:rPr>
  </w:style>
  <w:style w:type="character" w:styleId="HTML">
    <w:name w:val="HTML Variable"/>
    <w:aliases w:val="!Ссылки в документе"/>
    <w:rsid w:val="00332D65"/>
    <w:rPr>
      <w:rFonts w:ascii="Arial" w:hAnsi="Arial"/>
      <w:b w:val="0"/>
      <w:i w:val="0"/>
      <w:iCs/>
      <w:color w:val="0000FF"/>
      <w:sz w:val="24"/>
      <w:u w:val="none"/>
    </w:rPr>
  </w:style>
  <w:style w:type="paragraph" w:styleId="af1">
    <w:name w:val="annotation text"/>
    <w:aliases w:val="!Равноширинный текст документа"/>
    <w:basedOn w:val="a"/>
    <w:link w:val="af2"/>
    <w:semiHidden/>
    <w:rsid w:val="00332D65"/>
    <w:pPr>
      <w:ind w:firstLine="567"/>
      <w:jc w:val="both"/>
    </w:pPr>
    <w:rPr>
      <w:rFonts w:ascii="Courier" w:hAnsi="Courier"/>
      <w:sz w:val="20"/>
      <w:szCs w:val="20"/>
    </w:rPr>
  </w:style>
  <w:style w:type="character" w:customStyle="1" w:styleId="af2">
    <w:name w:val="Текст примечания Знак"/>
    <w:aliases w:val="!Равноширинный текст документа Знак"/>
    <w:basedOn w:val="a0"/>
    <w:link w:val="af1"/>
    <w:semiHidden/>
    <w:rsid w:val="00332D65"/>
    <w:rPr>
      <w:rFonts w:ascii="Courier" w:eastAsia="Times New Roman" w:hAnsi="Courier" w:cs="Times New Roman"/>
      <w:sz w:val="20"/>
      <w:szCs w:val="20"/>
      <w:lang w:eastAsia="ru-RU"/>
    </w:rPr>
  </w:style>
  <w:style w:type="character" w:customStyle="1" w:styleId="WW8Num1z0">
    <w:name w:val="WW8Num1z0"/>
    <w:rsid w:val="005F217D"/>
    <w:rPr>
      <w:b w:val="0"/>
      <w:color w:val="000000"/>
      <w:sz w:val="20"/>
    </w:rPr>
  </w:style>
  <w:style w:type="character" w:customStyle="1" w:styleId="WW8Num3z0">
    <w:name w:val="WW8Num3z0"/>
    <w:rsid w:val="005F217D"/>
    <w:rPr>
      <w:b w:val="0"/>
      <w:color w:val="000000"/>
      <w:sz w:val="20"/>
    </w:rPr>
  </w:style>
  <w:style w:type="character" w:customStyle="1" w:styleId="WW8Num4z0">
    <w:name w:val="WW8Num4z0"/>
    <w:rsid w:val="005F217D"/>
    <w:rPr>
      <w:b w:val="0"/>
      <w:color w:val="000000"/>
      <w:sz w:val="20"/>
    </w:rPr>
  </w:style>
  <w:style w:type="character" w:customStyle="1" w:styleId="12">
    <w:name w:val="Основной шрифт абзаца1"/>
    <w:rsid w:val="005F217D"/>
  </w:style>
  <w:style w:type="character" w:customStyle="1" w:styleId="af3">
    <w:name w:val="Гипертекстовая ссылка"/>
    <w:basedOn w:val="12"/>
    <w:uiPriority w:val="99"/>
    <w:rsid w:val="005F217D"/>
    <w:rPr>
      <w:color w:val="106BBE"/>
    </w:rPr>
  </w:style>
  <w:style w:type="character" w:customStyle="1" w:styleId="af4">
    <w:name w:val="Цветовое выделение"/>
    <w:rsid w:val="005F217D"/>
    <w:rPr>
      <w:b/>
      <w:bCs/>
      <w:color w:val="26282F"/>
      <w:sz w:val="26"/>
      <w:szCs w:val="26"/>
    </w:rPr>
  </w:style>
  <w:style w:type="character" w:customStyle="1" w:styleId="af5">
    <w:name w:val="Символ нумерации"/>
    <w:rsid w:val="005F217D"/>
  </w:style>
  <w:style w:type="paragraph" w:customStyle="1" w:styleId="13">
    <w:name w:val="Заголовок1"/>
    <w:basedOn w:val="a"/>
    <w:next w:val="af6"/>
    <w:rsid w:val="005F217D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6">
    <w:name w:val="Body Text"/>
    <w:basedOn w:val="a"/>
    <w:link w:val="af7"/>
    <w:uiPriority w:val="99"/>
    <w:rsid w:val="005F217D"/>
    <w:pPr>
      <w:suppressAutoHyphens/>
      <w:jc w:val="center"/>
    </w:pPr>
    <w:rPr>
      <w:sz w:val="28"/>
      <w:szCs w:val="28"/>
      <w:lang w:eastAsia="ar-SA"/>
    </w:rPr>
  </w:style>
  <w:style w:type="character" w:customStyle="1" w:styleId="af7">
    <w:name w:val="Основной текст Знак"/>
    <w:basedOn w:val="a0"/>
    <w:link w:val="af6"/>
    <w:uiPriority w:val="99"/>
    <w:rsid w:val="005F217D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8">
    <w:name w:val="List"/>
    <w:basedOn w:val="af6"/>
    <w:rsid w:val="005F217D"/>
    <w:rPr>
      <w:rFonts w:ascii="Arial" w:hAnsi="Arial" w:cs="Tahoma"/>
    </w:rPr>
  </w:style>
  <w:style w:type="paragraph" w:customStyle="1" w:styleId="14">
    <w:name w:val="Название1"/>
    <w:basedOn w:val="a"/>
    <w:rsid w:val="005F217D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15">
    <w:name w:val="Указатель1"/>
    <w:basedOn w:val="a"/>
    <w:rsid w:val="005F217D"/>
    <w:pPr>
      <w:suppressLineNumbers/>
      <w:suppressAutoHyphens/>
    </w:pPr>
    <w:rPr>
      <w:rFonts w:ascii="Arial" w:hAnsi="Arial" w:cs="Tahoma"/>
      <w:sz w:val="20"/>
      <w:szCs w:val="20"/>
      <w:lang w:eastAsia="ar-SA"/>
    </w:rPr>
  </w:style>
  <w:style w:type="paragraph" w:styleId="af9">
    <w:name w:val="Body Text Indent"/>
    <w:basedOn w:val="a"/>
    <w:link w:val="afa"/>
    <w:rsid w:val="005F217D"/>
    <w:pPr>
      <w:suppressAutoHyphens/>
      <w:ind w:left="360"/>
      <w:jc w:val="both"/>
    </w:pPr>
    <w:rPr>
      <w:sz w:val="28"/>
      <w:szCs w:val="28"/>
      <w:lang w:eastAsia="ar-SA"/>
    </w:rPr>
  </w:style>
  <w:style w:type="character" w:customStyle="1" w:styleId="afa">
    <w:name w:val="Основной текст с отступом Знак"/>
    <w:basedOn w:val="a0"/>
    <w:link w:val="af9"/>
    <w:rsid w:val="005F217D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afb">
    <w:name w:val="Нормальный (таблица)"/>
    <w:basedOn w:val="a"/>
    <w:next w:val="a"/>
    <w:uiPriority w:val="99"/>
    <w:rsid w:val="005F217D"/>
    <w:pPr>
      <w:suppressAutoHyphens/>
      <w:autoSpaceDE w:val="0"/>
      <w:jc w:val="both"/>
    </w:pPr>
    <w:rPr>
      <w:rFonts w:ascii="Arial" w:hAnsi="Arial" w:cs="Arial"/>
      <w:lang w:eastAsia="ar-SA"/>
    </w:rPr>
  </w:style>
  <w:style w:type="paragraph" w:customStyle="1" w:styleId="afc">
    <w:name w:val="Текст (справка)"/>
    <w:basedOn w:val="a"/>
    <w:next w:val="a"/>
    <w:rsid w:val="005F217D"/>
    <w:pPr>
      <w:widowControl w:val="0"/>
      <w:suppressAutoHyphens/>
      <w:autoSpaceDE w:val="0"/>
      <w:ind w:left="170" w:right="170"/>
    </w:pPr>
    <w:rPr>
      <w:rFonts w:ascii="Arial" w:hAnsi="Arial" w:cs="Arial"/>
      <w:lang w:eastAsia="ar-SA"/>
    </w:rPr>
  </w:style>
  <w:style w:type="paragraph" w:customStyle="1" w:styleId="afd">
    <w:name w:val="Комментарий"/>
    <w:basedOn w:val="afc"/>
    <w:next w:val="a"/>
    <w:rsid w:val="005F217D"/>
  </w:style>
  <w:style w:type="paragraph" w:customStyle="1" w:styleId="afe">
    <w:name w:val="Комментарий пользователя"/>
    <w:basedOn w:val="afd"/>
    <w:next w:val="a"/>
    <w:rsid w:val="005F217D"/>
    <w:pPr>
      <w:ind w:left="0" w:right="0"/>
    </w:pPr>
    <w:rPr>
      <w:color w:val="353842"/>
      <w:shd w:val="clear" w:color="auto" w:fill="FFDFE0"/>
    </w:rPr>
  </w:style>
  <w:style w:type="paragraph" w:customStyle="1" w:styleId="aff">
    <w:name w:val="Содержимое таблицы"/>
    <w:basedOn w:val="a"/>
    <w:rsid w:val="005F217D"/>
    <w:pPr>
      <w:suppressLineNumbers/>
      <w:suppressAutoHyphens/>
    </w:pPr>
    <w:rPr>
      <w:sz w:val="20"/>
      <w:szCs w:val="20"/>
      <w:lang w:eastAsia="ar-SA"/>
    </w:rPr>
  </w:style>
  <w:style w:type="paragraph" w:customStyle="1" w:styleId="aff0">
    <w:name w:val="Заголовок таблицы"/>
    <w:basedOn w:val="aff"/>
    <w:rsid w:val="005F217D"/>
    <w:pPr>
      <w:jc w:val="center"/>
    </w:pPr>
    <w:rPr>
      <w:b/>
      <w:bCs/>
    </w:rPr>
  </w:style>
  <w:style w:type="character" w:customStyle="1" w:styleId="ConsPlusCell0">
    <w:name w:val="ConsPlusCell Знак"/>
    <w:basedOn w:val="a0"/>
    <w:link w:val="ConsPlusCell"/>
    <w:uiPriority w:val="99"/>
    <w:rsid w:val="005F217D"/>
    <w:rPr>
      <w:rFonts w:ascii="Calibri" w:eastAsia="Times New Roman" w:hAnsi="Calibri" w:cs="Calibri"/>
      <w:lang w:eastAsia="ru-RU"/>
    </w:rPr>
  </w:style>
  <w:style w:type="paragraph" w:styleId="aff1">
    <w:name w:val="Plain Text"/>
    <w:basedOn w:val="a"/>
    <w:link w:val="aff2"/>
    <w:rsid w:val="005F217D"/>
    <w:rPr>
      <w:rFonts w:ascii="Courier New" w:hAnsi="Courier New" w:cs="Courier New"/>
      <w:color w:val="000000"/>
      <w:sz w:val="20"/>
      <w:szCs w:val="20"/>
    </w:rPr>
  </w:style>
  <w:style w:type="character" w:customStyle="1" w:styleId="aff2">
    <w:name w:val="Текст Знак"/>
    <w:basedOn w:val="a0"/>
    <w:link w:val="aff1"/>
    <w:rsid w:val="005F217D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styleId="aff3">
    <w:name w:val="Strong"/>
    <w:basedOn w:val="a0"/>
    <w:uiPriority w:val="22"/>
    <w:qFormat/>
    <w:rsid w:val="005F217D"/>
    <w:rPr>
      <w:b/>
      <w:bCs/>
    </w:rPr>
  </w:style>
  <w:style w:type="paragraph" w:customStyle="1" w:styleId="title0">
    <w:name w:val="title"/>
    <w:basedOn w:val="a"/>
    <w:rsid w:val="00022C0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8D92D-861A-4BD9-B3AB-BBA388539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9</Pages>
  <Words>2551</Words>
  <Characters>14541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17058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Виляева</dc:creator>
  <cp:lastModifiedBy>Ольга Кирюхина</cp:lastModifiedBy>
  <cp:revision>9</cp:revision>
  <cp:lastPrinted>2021-02-10T13:57:00Z</cp:lastPrinted>
  <dcterms:created xsi:type="dcterms:W3CDTF">2021-03-01T13:27:00Z</dcterms:created>
  <dcterms:modified xsi:type="dcterms:W3CDTF">2021-03-17T12:27:00Z</dcterms:modified>
</cp:coreProperties>
</file>